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21655" w14:textId="77777777" w:rsidR="00801515" w:rsidRPr="00801515" w:rsidRDefault="00801515">
      <w:pPr>
        <w:spacing w:before="4"/>
        <w:ind w:left="3251" w:right="3226"/>
        <w:jc w:val="center"/>
        <w:rPr>
          <w:rFonts w:asciiTheme="minorHAnsi" w:hAnsiTheme="minorHAnsi" w:cstheme="minorHAnsi"/>
          <w:sz w:val="22"/>
          <w:szCs w:val="22"/>
        </w:rPr>
      </w:pPr>
      <w:r w:rsidRPr="00801515">
        <w:rPr>
          <w:rFonts w:asciiTheme="minorHAnsi" w:hAnsiTheme="minorHAnsi" w:cstheme="minorHAnsi"/>
          <w:sz w:val="22"/>
          <w:szCs w:val="22"/>
        </w:rPr>
        <w:t>Makayla Hanson</w:t>
      </w:r>
    </w:p>
    <w:p w14:paraId="1CF5D5AD" w14:textId="23E1F6B4" w:rsidR="001138D4" w:rsidRPr="00801515" w:rsidRDefault="00801515">
      <w:pPr>
        <w:spacing w:before="4"/>
        <w:ind w:left="3251" w:right="3226"/>
        <w:jc w:val="center"/>
        <w:rPr>
          <w:rFonts w:asciiTheme="minorHAnsi" w:hAnsiTheme="minorHAnsi" w:cstheme="minorHAnsi"/>
          <w:sz w:val="22"/>
          <w:szCs w:val="22"/>
        </w:rPr>
      </w:pPr>
      <w:r w:rsidRPr="00801515">
        <w:rPr>
          <w:rFonts w:asciiTheme="minorHAnsi" w:hAnsiTheme="minorHAnsi" w:cstheme="minorHAnsi"/>
          <w:sz w:val="22"/>
          <w:szCs w:val="22"/>
        </w:rPr>
        <w:t>H A I R   S T Y L I S T</w:t>
      </w:r>
    </w:p>
    <w:p w14:paraId="012F32F7" w14:textId="77777777" w:rsidR="00801515" w:rsidRDefault="00801515">
      <w:pPr>
        <w:ind w:left="103"/>
        <w:rPr>
          <w:rFonts w:asciiTheme="minorHAnsi" w:hAnsiTheme="minorHAnsi" w:cstheme="minorHAnsi"/>
          <w:sz w:val="22"/>
          <w:szCs w:val="22"/>
        </w:rPr>
      </w:pPr>
    </w:p>
    <w:p w14:paraId="5CDCC55F" w14:textId="6313945A" w:rsidR="001138D4" w:rsidRPr="00801515" w:rsidRDefault="00801515">
      <w:pPr>
        <w:ind w:left="103"/>
        <w:rPr>
          <w:rFonts w:asciiTheme="minorHAnsi" w:eastAsia="Gill Sans MT" w:hAnsiTheme="minorHAnsi" w:cstheme="minorHAnsi"/>
          <w:sz w:val="22"/>
          <w:szCs w:val="22"/>
        </w:rPr>
      </w:pP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A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s</w:t>
      </w:r>
      <w:r w:rsidRPr="00801515">
        <w:rPr>
          <w:rFonts w:asciiTheme="minorHAnsi" w:eastAsia="Gill Sans MT" w:hAnsiTheme="minorHAnsi" w:cstheme="minorHAnsi"/>
          <w:spacing w:val="-11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 xml:space="preserve">a 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Sen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o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r</w:t>
      </w:r>
      <w:r w:rsidRPr="00801515">
        <w:rPr>
          <w:rFonts w:asciiTheme="minorHAnsi" w:eastAsia="Gill Sans MT" w:hAnsiTheme="minorHAnsi" w:cstheme="minorHAnsi"/>
          <w:spacing w:val="21"/>
          <w:w w:val="93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Sty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li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s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t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 xml:space="preserve"> o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ff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e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ri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n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g</w:t>
      </w:r>
      <w:r w:rsidRPr="00801515">
        <w:rPr>
          <w:rFonts w:asciiTheme="minorHAnsi" w:eastAsia="Gill Sans MT" w:hAnsiTheme="minorHAnsi" w:cstheme="minorHAnsi"/>
          <w:spacing w:val="20"/>
          <w:w w:val="93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man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y</w:t>
      </w:r>
      <w:r w:rsidRPr="00801515">
        <w:rPr>
          <w:rFonts w:asciiTheme="minorHAnsi" w:eastAsia="Gill Sans MT" w:hAnsiTheme="minorHAnsi" w:cstheme="minorHAnsi"/>
          <w:spacing w:val="-14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yea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rs</w:t>
      </w:r>
      <w:r w:rsidRPr="00801515">
        <w:rPr>
          <w:rFonts w:asciiTheme="minorHAnsi" w:eastAsia="Gill Sans MT" w:hAnsiTheme="minorHAnsi" w:cstheme="minorHAnsi"/>
          <w:spacing w:val="3"/>
          <w:w w:val="94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expe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ri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enc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e</w:t>
      </w:r>
      <w:r w:rsidRPr="00801515">
        <w:rPr>
          <w:rFonts w:asciiTheme="minorHAnsi" w:eastAsia="Gill Sans MT" w:hAnsiTheme="minorHAnsi" w:cstheme="minorHAnsi"/>
          <w:spacing w:val="31"/>
          <w:w w:val="94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w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h</w:t>
      </w:r>
      <w:r w:rsidRPr="00801515">
        <w:rPr>
          <w:rFonts w:asciiTheme="minorHAnsi" w:eastAsia="Gill Sans MT" w:hAnsiTheme="minorHAnsi" w:cstheme="minorHAnsi"/>
          <w:spacing w:val="-28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g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h</w:t>
      </w:r>
      <w:r w:rsidRPr="00801515">
        <w:rPr>
          <w:rFonts w:asciiTheme="minorHAnsi" w:eastAsia="Gill Sans MT" w:hAnsiTheme="minorHAnsi" w:cstheme="minorHAnsi"/>
          <w:spacing w:val="-18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p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r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o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file</w:t>
      </w:r>
      <w:r w:rsidRPr="00801515">
        <w:rPr>
          <w:rFonts w:asciiTheme="minorHAnsi" w:eastAsia="Gill Sans MT" w:hAnsiTheme="minorHAnsi" w:cstheme="minorHAnsi"/>
          <w:spacing w:val="13"/>
          <w:w w:val="93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an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d</w:t>
      </w:r>
    </w:p>
    <w:p w14:paraId="1C8CAF98" w14:textId="77777777" w:rsidR="001138D4" w:rsidRPr="00801515" w:rsidRDefault="00801515">
      <w:pPr>
        <w:spacing w:line="300" w:lineRule="exact"/>
        <w:ind w:left="103"/>
        <w:rPr>
          <w:rFonts w:asciiTheme="minorHAnsi" w:eastAsia="Gill Sans MT" w:hAnsiTheme="minorHAnsi" w:cstheme="minorHAnsi"/>
          <w:sz w:val="22"/>
          <w:szCs w:val="22"/>
        </w:rPr>
      </w:pPr>
      <w:r w:rsidRPr="00801515">
        <w:rPr>
          <w:rFonts w:asciiTheme="minorHAnsi" w:eastAsia="Gill Sans MT" w:hAnsiTheme="minorHAnsi" w:cstheme="minorHAnsi"/>
          <w:spacing w:val="1"/>
          <w:w w:val="89"/>
          <w:sz w:val="22"/>
          <w:szCs w:val="22"/>
        </w:rPr>
        <w:t>Ce</w:t>
      </w:r>
      <w:r w:rsidRPr="00801515">
        <w:rPr>
          <w:rFonts w:asciiTheme="minorHAnsi" w:eastAsia="Gill Sans MT" w:hAnsiTheme="minorHAnsi" w:cstheme="minorHAnsi"/>
          <w:w w:val="89"/>
          <w:sz w:val="22"/>
          <w:szCs w:val="22"/>
        </w:rPr>
        <w:t>l</w:t>
      </w:r>
      <w:r w:rsidRPr="00801515">
        <w:rPr>
          <w:rFonts w:asciiTheme="minorHAnsi" w:eastAsia="Gill Sans MT" w:hAnsiTheme="minorHAnsi" w:cstheme="minorHAnsi"/>
          <w:spacing w:val="1"/>
          <w:w w:val="89"/>
          <w:sz w:val="22"/>
          <w:szCs w:val="22"/>
        </w:rPr>
        <w:t>eb</w:t>
      </w:r>
      <w:r w:rsidRPr="00801515">
        <w:rPr>
          <w:rFonts w:asciiTheme="minorHAnsi" w:eastAsia="Gill Sans MT" w:hAnsiTheme="minorHAnsi" w:cstheme="minorHAnsi"/>
          <w:w w:val="89"/>
          <w:sz w:val="22"/>
          <w:szCs w:val="22"/>
        </w:rPr>
        <w:t>ri</w:t>
      </w:r>
      <w:r w:rsidRPr="00801515">
        <w:rPr>
          <w:rFonts w:asciiTheme="minorHAnsi" w:eastAsia="Gill Sans MT" w:hAnsiTheme="minorHAnsi" w:cstheme="minorHAnsi"/>
          <w:spacing w:val="1"/>
          <w:w w:val="89"/>
          <w:sz w:val="22"/>
          <w:szCs w:val="22"/>
        </w:rPr>
        <w:t>t</w:t>
      </w:r>
      <w:r w:rsidRPr="00801515">
        <w:rPr>
          <w:rFonts w:asciiTheme="minorHAnsi" w:eastAsia="Gill Sans MT" w:hAnsiTheme="minorHAnsi" w:cstheme="minorHAnsi"/>
          <w:w w:val="89"/>
          <w:sz w:val="22"/>
          <w:szCs w:val="22"/>
        </w:rPr>
        <w:t>y</w:t>
      </w:r>
      <w:r w:rsidRPr="00801515">
        <w:rPr>
          <w:rFonts w:asciiTheme="minorHAnsi" w:eastAsia="Gill Sans MT" w:hAnsiTheme="minorHAnsi" w:cstheme="minorHAnsi"/>
          <w:spacing w:val="59"/>
          <w:w w:val="89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89"/>
          <w:sz w:val="22"/>
          <w:szCs w:val="22"/>
        </w:rPr>
        <w:t>c</w:t>
      </w:r>
      <w:r w:rsidRPr="00801515">
        <w:rPr>
          <w:rFonts w:asciiTheme="minorHAnsi" w:eastAsia="Gill Sans MT" w:hAnsiTheme="minorHAnsi" w:cstheme="minorHAnsi"/>
          <w:w w:val="89"/>
          <w:sz w:val="22"/>
          <w:szCs w:val="22"/>
        </w:rPr>
        <w:t>li</w:t>
      </w:r>
      <w:r w:rsidRPr="00801515">
        <w:rPr>
          <w:rFonts w:asciiTheme="minorHAnsi" w:eastAsia="Gill Sans MT" w:hAnsiTheme="minorHAnsi" w:cstheme="minorHAnsi"/>
          <w:spacing w:val="1"/>
          <w:w w:val="89"/>
          <w:sz w:val="22"/>
          <w:szCs w:val="22"/>
        </w:rPr>
        <w:t>ente</w:t>
      </w:r>
      <w:r w:rsidRPr="00801515">
        <w:rPr>
          <w:rFonts w:asciiTheme="minorHAnsi" w:eastAsia="Gill Sans MT" w:hAnsiTheme="minorHAnsi" w:cstheme="minorHAnsi"/>
          <w:w w:val="89"/>
          <w:sz w:val="22"/>
          <w:szCs w:val="22"/>
        </w:rPr>
        <w:t>le</w:t>
      </w:r>
      <w:r w:rsidRPr="00801515">
        <w:rPr>
          <w:rFonts w:asciiTheme="minorHAnsi" w:eastAsia="Gill Sans MT" w:hAnsiTheme="minorHAnsi" w:cstheme="minorHAnsi"/>
          <w:spacing w:val="61"/>
          <w:w w:val="89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w w:val="89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4"/>
          <w:w w:val="89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a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m</w:t>
      </w:r>
      <w:r w:rsidRPr="00801515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6"/>
          <w:sz w:val="22"/>
          <w:szCs w:val="22"/>
        </w:rPr>
        <w:t>ded</w:t>
      </w:r>
      <w:r w:rsidRPr="00801515">
        <w:rPr>
          <w:rFonts w:asciiTheme="minorHAnsi" w:eastAsia="Gill Sans MT" w:hAnsiTheme="minorHAnsi" w:cstheme="minorHAnsi"/>
          <w:w w:val="96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w w:val="96"/>
          <w:sz w:val="22"/>
          <w:szCs w:val="22"/>
        </w:rPr>
        <w:t>cate</w:t>
      </w:r>
      <w:r w:rsidRPr="00801515">
        <w:rPr>
          <w:rFonts w:asciiTheme="minorHAnsi" w:eastAsia="Gill Sans MT" w:hAnsiTheme="minorHAnsi" w:cstheme="minorHAnsi"/>
          <w:w w:val="96"/>
          <w:sz w:val="22"/>
          <w:szCs w:val="22"/>
        </w:rPr>
        <w:t>d</w:t>
      </w:r>
      <w:r w:rsidRPr="00801515">
        <w:rPr>
          <w:rFonts w:asciiTheme="minorHAnsi" w:eastAsia="Gill Sans MT" w:hAnsiTheme="minorHAnsi" w:cstheme="minorHAnsi"/>
          <w:spacing w:val="14"/>
          <w:w w:val="96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o</w:t>
      </w:r>
      <w:r w:rsidRPr="00801515">
        <w:rPr>
          <w:rFonts w:asciiTheme="minorHAnsi" w:eastAsia="Gill Sans MT" w:hAnsiTheme="minorHAnsi" w:cstheme="minorHAnsi"/>
          <w:spacing w:val="-13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c</w:t>
      </w:r>
      <w:r w:rsidRPr="00801515">
        <w:rPr>
          <w:rFonts w:asciiTheme="minorHAnsi" w:eastAsia="Gill Sans MT" w:hAnsiTheme="minorHAnsi" w:cstheme="minorHAnsi"/>
          <w:w w:val="92"/>
          <w:sz w:val="22"/>
          <w:szCs w:val="22"/>
        </w:rPr>
        <w:t>r</w:t>
      </w:r>
      <w:r w:rsidRPr="00801515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eat</w:t>
      </w:r>
      <w:r w:rsidRPr="00801515">
        <w:rPr>
          <w:rFonts w:asciiTheme="minorHAnsi" w:eastAsia="Gill Sans MT" w:hAnsiTheme="minorHAnsi" w:cstheme="minorHAnsi"/>
          <w:w w:val="92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v</w:t>
      </w:r>
      <w:r w:rsidRPr="00801515">
        <w:rPr>
          <w:rFonts w:asciiTheme="minorHAnsi" w:eastAsia="Gill Sans MT" w:hAnsiTheme="minorHAnsi" w:cstheme="minorHAnsi"/>
          <w:w w:val="92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t</w:t>
      </w:r>
      <w:r w:rsidRPr="00801515">
        <w:rPr>
          <w:rFonts w:asciiTheme="minorHAnsi" w:eastAsia="Gill Sans MT" w:hAnsiTheme="minorHAnsi" w:cstheme="minorHAnsi"/>
          <w:w w:val="92"/>
          <w:sz w:val="22"/>
          <w:szCs w:val="22"/>
        </w:rPr>
        <w:t>y</w:t>
      </w:r>
      <w:r w:rsidRPr="00801515">
        <w:rPr>
          <w:rFonts w:asciiTheme="minorHAnsi" w:eastAsia="Gill Sans MT" w:hAnsiTheme="minorHAnsi" w:cstheme="minorHAnsi"/>
          <w:spacing w:val="14"/>
          <w:w w:val="92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an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d</w:t>
      </w:r>
      <w:r w:rsidRPr="00801515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p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r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o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f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e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ssi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ona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lis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m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.</w:t>
      </w:r>
      <w:r w:rsidRPr="00801515">
        <w:rPr>
          <w:rFonts w:asciiTheme="minorHAnsi" w:eastAsia="Gill Sans MT" w:hAnsiTheme="minorHAnsi" w:cstheme="minorHAnsi"/>
          <w:spacing w:val="5"/>
          <w:w w:val="94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M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y</w:t>
      </w:r>
      <w:r w:rsidRPr="00801515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9"/>
          <w:sz w:val="22"/>
          <w:szCs w:val="22"/>
        </w:rPr>
        <w:t>a</w:t>
      </w:r>
      <w:r w:rsidRPr="00801515">
        <w:rPr>
          <w:rFonts w:asciiTheme="minorHAnsi" w:eastAsia="Gill Sans MT" w:hAnsiTheme="minorHAnsi" w:cstheme="minorHAnsi"/>
          <w:w w:val="83"/>
          <w:sz w:val="22"/>
          <w:szCs w:val="22"/>
        </w:rPr>
        <w:t>r</w:t>
      </w:r>
      <w:r w:rsidRPr="00801515">
        <w:rPr>
          <w:rFonts w:asciiTheme="minorHAnsi" w:eastAsia="Gill Sans MT" w:hAnsiTheme="minorHAnsi" w:cstheme="minorHAnsi"/>
          <w:spacing w:val="1"/>
          <w:w w:val="99"/>
          <w:sz w:val="22"/>
          <w:szCs w:val="22"/>
        </w:rPr>
        <w:t>ea</w:t>
      </w:r>
      <w:r w:rsidRPr="00801515">
        <w:rPr>
          <w:rFonts w:asciiTheme="minorHAnsi" w:eastAsia="Gill Sans MT" w:hAnsiTheme="minorHAnsi" w:cstheme="minorHAnsi"/>
          <w:w w:val="91"/>
          <w:sz w:val="22"/>
          <w:szCs w:val="22"/>
        </w:rPr>
        <w:t>s</w:t>
      </w:r>
    </w:p>
    <w:p w14:paraId="5C392B24" w14:textId="77777777" w:rsidR="001138D4" w:rsidRPr="00801515" w:rsidRDefault="00801515">
      <w:pPr>
        <w:spacing w:line="300" w:lineRule="exact"/>
        <w:ind w:left="103"/>
        <w:rPr>
          <w:rFonts w:asciiTheme="minorHAnsi" w:eastAsia="Gill Sans MT" w:hAnsiTheme="minorHAnsi" w:cstheme="minorHAnsi"/>
          <w:sz w:val="22"/>
          <w:szCs w:val="22"/>
        </w:rPr>
      </w:pP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f</w:t>
      </w:r>
      <w:r w:rsidRPr="00801515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spec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a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lty</w:t>
      </w:r>
      <w:r w:rsidRPr="00801515">
        <w:rPr>
          <w:rFonts w:asciiTheme="minorHAnsi" w:eastAsia="Gill Sans MT" w:hAnsiTheme="minorHAnsi" w:cstheme="minorHAnsi"/>
          <w:spacing w:val="9"/>
          <w:w w:val="94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ar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e</w:t>
      </w:r>
      <w:r w:rsidRPr="00801515">
        <w:rPr>
          <w:rFonts w:asciiTheme="minorHAnsi" w:eastAsia="Gill Sans MT" w:hAnsiTheme="minorHAnsi" w:cstheme="minorHAnsi"/>
          <w:spacing w:val="6"/>
          <w:w w:val="94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prec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s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o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n</w:t>
      </w:r>
      <w:r w:rsidRPr="00801515">
        <w:rPr>
          <w:rFonts w:asciiTheme="minorHAnsi" w:eastAsia="Gill Sans MT" w:hAnsiTheme="minorHAnsi" w:cstheme="minorHAnsi"/>
          <w:spacing w:val="6"/>
          <w:w w:val="94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cu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tti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n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g</w:t>
      </w:r>
      <w:r w:rsidRPr="00801515">
        <w:rPr>
          <w:rFonts w:asciiTheme="minorHAnsi" w:eastAsia="Gill Sans MT" w:hAnsiTheme="minorHAnsi" w:cstheme="minorHAnsi"/>
          <w:spacing w:val="6"/>
          <w:w w:val="94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t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echn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que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s</w:t>
      </w:r>
      <w:r w:rsidRPr="00801515">
        <w:rPr>
          <w:rFonts w:asciiTheme="minorHAnsi" w:eastAsia="Gill Sans MT" w:hAnsiTheme="minorHAnsi" w:cstheme="minorHAnsi"/>
          <w:spacing w:val="28"/>
          <w:w w:val="94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comb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ne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d</w:t>
      </w:r>
      <w:r w:rsidRPr="00801515">
        <w:rPr>
          <w:rFonts w:asciiTheme="minorHAnsi" w:eastAsia="Gill Sans MT" w:hAnsiTheme="minorHAnsi" w:cstheme="minorHAnsi"/>
          <w:spacing w:val="-3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w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it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h</w:t>
      </w:r>
      <w:r w:rsidRPr="00801515">
        <w:rPr>
          <w:rFonts w:asciiTheme="minorHAnsi" w:eastAsia="Gill Sans MT" w:hAnsiTheme="minorHAnsi" w:cstheme="minorHAnsi"/>
          <w:spacing w:val="-28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razo</w:t>
      </w:r>
      <w:r w:rsidRPr="00801515">
        <w:rPr>
          <w:rFonts w:asciiTheme="minorHAnsi" w:eastAsia="Gill Sans MT" w:hAnsiTheme="minorHAnsi" w:cstheme="minorHAnsi"/>
          <w:w w:val="92"/>
          <w:sz w:val="22"/>
          <w:szCs w:val="22"/>
        </w:rPr>
        <w:t>r</w:t>
      </w:r>
      <w:r w:rsidRPr="00801515">
        <w:rPr>
          <w:rFonts w:asciiTheme="minorHAnsi" w:eastAsia="Gill Sans MT" w:hAnsiTheme="minorHAnsi" w:cstheme="minorHAnsi"/>
          <w:spacing w:val="7"/>
          <w:w w:val="92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w w:val="92"/>
          <w:sz w:val="22"/>
          <w:szCs w:val="22"/>
        </w:rPr>
        <w:t>t</w:t>
      </w:r>
      <w:r w:rsidRPr="00801515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ex</w:t>
      </w:r>
      <w:r w:rsidRPr="00801515">
        <w:rPr>
          <w:rFonts w:asciiTheme="minorHAnsi" w:eastAsia="Gill Sans MT" w:hAnsiTheme="minorHAnsi" w:cstheme="minorHAnsi"/>
          <w:w w:val="92"/>
          <w:sz w:val="22"/>
          <w:szCs w:val="22"/>
        </w:rPr>
        <w:t>t</w:t>
      </w:r>
      <w:r w:rsidRPr="00801515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ur</w:t>
      </w:r>
      <w:r w:rsidRPr="00801515">
        <w:rPr>
          <w:rFonts w:asciiTheme="minorHAnsi" w:eastAsia="Gill Sans MT" w:hAnsiTheme="minorHAnsi" w:cstheme="minorHAnsi"/>
          <w:w w:val="92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n</w:t>
      </w:r>
      <w:r w:rsidRPr="00801515">
        <w:rPr>
          <w:rFonts w:asciiTheme="minorHAnsi" w:eastAsia="Gill Sans MT" w:hAnsiTheme="minorHAnsi" w:cstheme="minorHAnsi"/>
          <w:w w:val="92"/>
          <w:sz w:val="22"/>
          <w:szCs w:val="22"/>
        </w:rPr>
        <w:t>g</w:t>
      </w:r>
      <w:r w:rsidRPr="00801515">
        <w:rPr>
          <w:rFonts w:asciiTheme="minorHAnsi" w:eastAsia="Gill Sans MT" w:hAnsiTheme="minorHAnsi" w:cstheme="minorHAnsi"/>
          <w:spacing w:val="26"/>
          <w:w w:val="92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w w:val="95"/>
          <w:sz w:val="22"/>
          <w:szCs w:val="22"/>
        </w:rPr>
        <w:t>f</w:t>
      </w:r>
      <w:r w:rsidRPr="00801515">
        <w:rPr>
          <w:rFonts w:asciiTheme="minorHAnsi" w:eastAsia="Gill Sans MT" w:hAnsiTheme="minorHAnsi" w:cstheme="minorHAnsi"/>
          <w:spacing w:val="1"/>
          <w:w w:val="97"/>
          <w:sz w:val="22"/>
          <w:szCs w:val="22"/>
        </w:rPr>
        <w:t>o</w:t>
      </w:r>
      <w:r w:rsidRPr="00801515">
        <w:rPr>
          <w:rFonts w:asciiTheme="minorHAnsi" w:eastAsia="Gill Sans MT" w:hAnsiTheme="minorHAnsi" w:cstheme="minorHAnsi"/>
          <w:w w:val="83"/>
          <w:sz w:val="22"/>
          <w:szCs w:val="22"/>
        </w:rPr>
        <w:t>r</w:t>
      </w:r>
    </w:p>
    <w:p w14:paraId="1838E483" w14:textId="77777777" w:rsidR="001138D4" w:rsidRPr="00801515" w:rsidRDefault="00801515">
      <w:pPr>
        <w:spacing w:line="300" w:lineRule="exact"/>
        <w:ind w:left="103"/>
        <w:rPr>
          <w:rFonts w:asciiTheme="minorHAnsi" w:eastAsia="Gill Sans MT" w:hAnsiTheme="minorHAnsi" w:cstheme="minorHAnsi"/>
          <w:sz w:val="22"/>
          <w:szCs w:val="22"/>
        </w:rPr>
      </w:pPr>
      <w:r w:rsidRPr="00801515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per</w:t>
      </w:r>
      <w:r w:rsidRPr="00801515">
        <w:rPr>
          <w:rFonts w:asciiTheme="minorHAnsi" w:eastAsia="Gill Sans MT" w:hAnsiTheme="minorHAnsi" w:cstheme="minorHAnsi"/>
          <w:w w:val="92"/>
          <w:sz w:val="22"/>
          <w:szCs w:val="22"/>
        </w:rPr>
        <w:t>s</w:t>
      </w:r>
      <w:r w:rsidRPr="00801515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on</w:t>
      </w:r>
      <w:r w:rsidRPr="00801515">
        <w:rPr>
          <w:rFonts w:asciiTheme="minorHAnsi" w:eastAsia="Gill Sans MT" w:hAnsiTheme="minorHAnsi" w:cstheme="minorHAnsi"/>
          <w:w w:val="92"/>
          <w:sz w:val="22"/>
          <w:szCs w:val="22"/>
        </w:rPr>
        <w:t>ali</w:t>
      </w:r>
      <w:r w:rsidRPr="00801515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ze</w:t>
      </w:r>
      <w:r w:rsidRPr="00801515">
        <w:rPr>
          <w:rFonts w:asciiTheme="minorHAnsi" w:eastAsia="Gill Sans MT" w:hAnsiTheme="minorHAnsi" w:cstheme="minorHAnsi"/>
          <w:w w:val="92"/>
          <w:sz w:val="22"/>
          <w:szCs w:val="22"/>
        </w:rPr>
        <w:t>d</w:t>
      </w:r>
      <w:r w:rsidRPr="00801515">
        <w:rPr>
          <w:rFonts w:asciiTheme="minorHAnsi" w:eastAsia="Gill Sans MT" w:hAnsiTheme="minorHAnsi" w:cstheme="minorHAnsi"/>
          <w:spacing w:val="58"/>
          <w:w w:val="92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w w:val="92"/>
          <w:sz w:val="22"/>
          <w:szCs w:val="22"/>
        </w:rPr>
        <w:t>r</w:t>
      </w:r>
      <w:r w:rsidRPr="00801515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e</w:t>
      </w:r>
      <w:r w:rsidRPr="00801515">
        <w:rPr>
          <w:rFonts w:asciiTheme="minorHAnsi" w:eastAsia="Gill Sans MT" w:hAnsiTheme="minorHAnsi" w:cstheme="minorHAnsi"/>
          <w:w w:val="92"/>
          <w:sz w:val="22"/>
          <w:szCs w:val="22"/>
        </w:rPr>
        <w:t>s</w:t>
      </w:r>
      <w:r w:rsidRPr="00801515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u</w:t>
      </w:r>
      <w:r w:rsidRPr="00801515">
        <w:rPr>
          <w:rFonts w:asciiTheme="minorHAnsi" w:eastAsia="Gill Sans MT" w:hAnsiTheme="minorHAnsi" w:cstheme="minorHAnsi"/>
          <w:w w:val="92"/>
          <w:sz w:val="22"/>
          <w:szCs w:val="22"/>
        </w:rPr>
        <w:t>l</w:t>
      </w:r>
      <w:r w:rsidRPr="00801515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t</w:t>
      </w:r>
      <w:r w:rsidRPr="00801515">
        <w:rPr>
          <w:rFonts w:asciiTheme="minorHAnsi" w:eastAsia="Gill Sans MT" w:hAnsiTheme="minorHAnsi" w:cstheme="minorHAnsi"/>
          <w:w w:val="92"/>
          <w:sz w:val="22"/>
          <w:szCs w:val="22"/>
        </w:rPr>
        <w:t>s,</w:t>
      </w:r>
      <w:r w:rsidRPr="00801515">
        <w:rPr>
          <w:rFonts w:asciiTheme="minorHAnsi" w:eastAsia="Gill Sans MT" w:hAnsiTheme="minorHAnsi" w:cstheme="minorHAnsi"/>
          <w:spacing w:val="-5"/>
          <w:w w:val="92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w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h</w:t>
      </w:r>
      <w:r w:rsidRPr="00801515">
        <w:rPr>
          <w:rFonts w:asciiTheme="minorHAnsi" w:eastAsia="Gill Sans MT" w:hAnsiTheme="minorHAnsi" w:cstheme="minorHAnsi"/>
          <w:spacing w:val="-28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 xml:space="preserve">a </w:t>
      </w:r>
      <w:r w:rsidRPr="00801515">
        <w:rPr>
          <w:rFonts w:asciiTheme="minorHAnsi" w:eastAsia="Gill Sans MT" w:hAnsiTheme="minorHAnsi" w:cstheme="minorHAnsi"/>
          <w:spacing w:val="1"/>
          <w:w w:val="96"/>
          <w:sz w:val="22"/>
          <w:szCs w:val="22"/>
        </w:rPr>
        <w:t>moder</w:t>
      </w:r>
      <w:r w:rsidRPr="00801515">
        <w:rPr>
          <w:rFonts w:asciiTheme="minorHAnsi" w:eastAsia="Gill Sans MT" w:hAnsiTheme="minorHAnsi" w:cstheme="minorHAnsi"/>
          <w:w w:val="96"/>
          <w:sz w:val="22"/>
          <w:szCs w:val="22"/>
        </w:rPr>
        <w:t>n</w:t>
      </w:r>
      <w:r w:rsidRPr="00801515">
        <w:rPr>
          <w:rFonts w:asciiTheme="minorHAnsi" w:eastAsia="Gill Sans MT" w:hAnsiTheme="minorHAnsi" w:cstheme="minorHAnsi"/>
          <w:spacing w:val="7"/>
          <w:w w:val="96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fl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id</w:t>
      </w:r>
      <w:r w:rsidRPr="00801515">
        <w:rPr>
          <w:rFonts w:asciiTheme="minorHAnsi" w:eastAsia="Gill Sans MT" w:hAnsiTheme="minorHAnsi" w:cstheme="minorHAnsi"/>
          <w:spacing w:val="-27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w w:val="87"/>
          <w:sz w:val="22"/>
          <w:szCs w:val="22"/>
        </w:rPr>
        <w:t>l</w:t>
      </w:r>
      <w:r w:rsidRPr="00801515">
        <w:rPr>
          <w:rFonts w:asciiTheme="minorHAnsi" w:eastAsia="Gill Sans MT" w:hAnsiTheme="minorHAnsi" w:cstheme="minorHAnsi"/>
          <w:spacing w:val="1"/>
          <w:w w:val="87"/>
          <w:sz w:val="22"/>
          <w:szCs w:val="22"/>
        </w:rPr>
        <w:t>ook</w:t>
      </w:r>
      <w:r w:rsidRPr="00801515">
        <w:rPr>
          <w:rFonts w:asciiTheme="minorHAnsi" w:eastAsia="Gill Sans MT" w:hAnsiTheme="minorHAnsi" w:cstheme="minorHAnsi"/>
          <w:w w:val="87"/>
          <w:sz w:val="22"/>
          <w:szCs w:val="22"/>
        </w:rPr>
        <w:t>.</w:t>
      </w:r>
      <w:r w:rsidRPr="00801515">
        <w:rPr>
          <w:rFonts w:asciiTheme="minorHAnsi" w:eastAsia="Gill Sans MT" w:hAnsiTheme="minorHAnsi" w:cstheme="minorHAnsi"/>
          <w:spacing w:val="40"/>
          <w:w w:val="87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w w:val="87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7"/>
          <w:w w:val="87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ff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r</w:t>
      </w:r>
      <w:r w:rsidRPr="00801515">
        <w:rPr>
          <w:rFonts w:asciiTheme="minorHAnsi" w:eastAsia="Gill Sans MT" w:hAnsiTheme="minorHAnsi" w:cstheme="minorHAnsi"/>
          <w:spacing w:val="-29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expert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ise</w:t>
      </w:r>
      <w:r w:rsidRPr="00801515">
        <w:rPr>
          <w:rFonts w:asciiTheme="minorHAnsi" w:eastAsia="Gill Sans MT" w:hAnsiTheme="minorHAnsi" w:cstheme="minorHAnsi"/>
          <w:spacing w:val="13"/>
          <w:w w:val="94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in</w:t>
      </w:r>
      <w:r w:rsidRPr="00801515">
        <w:rPr>
          <w:rFonts w:asciiTheme="minorHAnsi" w:eastAsia="Gill Sans MT" w:hAnsiTheme="minorHAnsi" w:cstheme="minorHAnsi"/>
          <w:spacing w:val="-12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co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l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or</w:t>
      </w:r>
    </w:p>
    <w:p w14:paraId="59A346A9" w14:textId="77777777" w:rsidR="001138D4" w:rsidRPr="00801515" w:rsidRDefault="00801515">
      <w:pPr>
        <w:spacing w:before="2" w:line="235" w:lineRule="auto"/>
        <w:ind w:left="103" w:right="289"/>
        <w:rPr>
          <w:rFonts w:asciiTheme="minorHAnsi" w:eastAsia="Gill Sans MT" w:hAnsiTheme="minorHAnsi" w:cstheme="minorHAnsi"/>
          <w:sz w:val="22"/>
          <w:szCs w:val="22"/>
        </w:rPr>
      </w:pPr>
      <w:r w:rsidRPr="00801515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co</w:t>
      </w:r>
      <w:r w:rsidRPr="00801515">
        <w:rPr>
          <w:rFonts w:asciiTheme="minorHAnsi" w:eastAsia="Gill Sans MT" w:hAnsiTheme="minorHAnsi" w:cstheme="minorHAnsi"/>
          <w:w w:val="92"/>
          <w:sz w:val="22"/>
          <w:szCs w:val="22"/>
        </w:rPr>
        <w:t>rr</w:t>
      </w:r>
      <w:r w:rsidRPr="00801515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ec</w:t>
      </w:r>
      <w:r w:rsidRPr="00801515">
        <w:rPr>
          <w:rFonts w:asciiTheme="minorHAnsi" w:eastAsia="Gill Sans MT" w:hAnsiTheme="minorHAnsi" w:cstheme="minorHAnsi"/>
          <w:w w:val="92"/>
          <w:sz w:val="22"/>
          <w:szCs w:val="22"/>
        </w:rPr>
        <w:t>ti</w:t>
      </w:r>
      <w:r w:rsidRPr="00801515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on</w:t>
      </w:r>
      <w:r w:rsidRPr="00801515">
        <w:rPr>
          <w:rFonts w:asciiTheme="minorHAnsi" w:eastAsia="Gill Sans MT" w:hAnsiTheme="minorHAnsi" w:cstheme="minorHAnsi"/>
          <w:w w:val="92"/>
          <w:sz w:val="22"/>
          <w:szCs w:val="22"/>
        </w:rPr>
        <w:t>,</w:t>
      </w:r>
      <w:r w:rsidRPr="00801515">
        <w:rPr>
          <w:rFonts w:asciiTheme="minorHAnsi" w:eastAsia="Gill Sans MT" w:hAnsiTheme="minorHAnsi" w:cstheme="minorHAnsi"/>
          <w:spacing w:val="11"/>
          <w:w w:val="92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an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d</w:t>
      </w:r>
      <w:r w:rsidRPr="00801515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w w:val="95"/>
          <w:sz w:val="22"/>
          <w:szCs w:val="22"/>
        </w:rPr>
        <w:t>f</w:t>
      </w:r>
      <w:r w:rsidRPr="00801515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o</w:t>
      </w:r>
      <w:r w:rsidRPr="00801515">
        <w:rPr>
          <w:rFonts w:asciiTheme="minorHAnsi" w:eastAsia="Gill Sans MT" w:hAnsiTheme="minorHAnsi" w:cstheme="minorHAnsi"/>
          <w:w w:val="95"/>
          <w:sz w:val="22"/>
          <w:szCs w:val="22"/>
        </w:rPr>
        <w:t>r</w:t>
      </w:r>
      <w:r w:rsidRPr="00801515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mu</w:t>
      </w:r>
      <w:r w:rsidRPr="00801515">
        <w:rPr>
          <w:rFonts w:asciiTheme="minorHAnsi" w:eastAsia="Gill Sans MT" w:hAnsiTheme="minorHAnsi" w:cstheme="minorHAnsi"/>
          <w:w w:val="95"/>
          <w:sz w:val="22"/>
          <w:szCs w:val="22"/>
        </w:rPr>
        <w:t>l</w:t>
      </w:r>
      <w:r w:rsidRPr="00801515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at</w:t>
      </w:r>
      <w:r w:rsidRPr="00801515">
        <w:rPr>
          <w:rFonts w:asciiTheme="minorHAnsi" w:eastAsia="Gill Sans MT" w:hAnsiTheme="minorHAnsi" w:cstheme="minorHAnsi"/>
          <w:w w:val="95"/>
          <w:sz w:val="22"/>
          <w:szCs w:val="22"/>
        </w:rPr>
        <w:t>e</w:t>
      </w:r>
      <w:r w:rsidRPr="00801515">
        <w:rPr>
          <w:rFonts w:asciiTheme="minorHAnsi" w:eastAsia="Gill Sans MT" w:hAnsiTheme="minorHAnsi" w:cstheme="minorHAnsi"/>
          <w:spacing w:val="6"/>
          <w:w w:val="95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to</w:t>
      </w:r>
      <w:r w:rsidRPr="00801515">
        <w:rPr>
          <w:rFonts w:asciiTheme="minorHAnsi" w:eastAsia="Gill Sans MT" w:hAnsiTheme="minorHAnsi" w:cstheme="minorHAnsi"/>
          <w:spacing w:val="-13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ach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ev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e</w:t>
      </w:r>
      <w:r w:rsidRPr="00801515">
        <w:rPr>
          <w:rFonts w:asciiTheme="minorHAnsi" w:eastAsia="Gill Sans MT" w:hAnsiTheme="minorHAnsi" w:cstheme="minorHAnsi"/>
          <w:spacing w:val="-27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0"/>
          <w:sz w:val="22"/>
          <w:szCs w:val="22"/>
        </w:rPr>
        <w:t>mu</w:t>
      </w:r>
      <w:r w:rsidRPr="00801515">
        <w:rPr>
          <w:rFonts w:asciiTheme="minorHAnsi" w:eastAsia="Gill Sans MT" w:hAnsiTheme="minorHAnsi" w:cstheme="minorHAnsi"/>
          <w:w w:val="90"/>
          <w:sz w:val="22"/>
          <w:szCs w:val="22"/>
        </w:rPr>
        <w:t>lti</w:t>
      </w:r>
      <w:r w:rsidRPr="00801515">
        <w:rPr>
          <w:rFonts w:asciiTheme="minorHAnsi" w:eastAsia="Gill Sans MT" w:hAnsiTheme="minorHAnsi" w:cstheme="minorHAnsi"/>
          <w:spacing w:val="31"/>
          <w:w w:val="9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0"/>
          <w:sz w:val="22"/>
          <w:szCs w:val="22"/>
        </w:rPr>
        <w:t>d</w:t>
      </w:r>
      <w:r w:rsidRPr="00801515">
        <w:rPr>
          <w:rFonts w:asciiTheme="minorHAnsi" w:eastAsia="Gill Sans MT" w:hAnsiTheme="minorHAnsi" w:cstheme="minorHAnsi"/>
          <w:w w:val="90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w w:val="90"/>
          <w:sz w:val="22"/>
          <w:szCs w:val="22"/>
        </w:rPr>
        <w:t>mens</w:t>
      </w:r>
      <w:r w:rsidRPr="00801515">
        <w:rPr>
          <w:rFonts w:asciiTheme="minorHAnsi" w:eastAsia="Gill Sans MT" w:hAnsiTheme="minorHAnsi" w:cstheme="minorHAnsi"/>
          <w:w w:val="90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w w:val="90"/>
          <w:sz w:val="22"/>
          <w:szCs w:val="22"/>
        </w:rPr>
        <w:t>ona</w:t>
      </w:r>
      <w:r w:rsidRPr="00801515">
        <w:rPr>
          <w:rFonts w:asciiTheme="minorHAnsi" w:eastAsia="Gill Sans MT" w:hAnsiTheme="minorHAnsi" w:cstheme="minorHAnsi"/>
          <w:w w:val="90"/>
          <w:sz w:val="22"/>
          <w:szCs w:val="22"/>
        </w:rPr>
        <w:t xml:space="preserve">l </w:t>
      </w:r>
      <w:r w:rsidRPr="00801515">
        <w:rPr>
          <w:rFonts w:asciiTheme="minorHAnsi" w:eastAsia="Gill Sans MT" w:hAnsiTheme="minorHAnsi" w:cstheme="minorHAnsi"/>
          <w:spacing w:val="16"/>
          <w:w w:val="9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w w:val="90"/>
          <w:sz w:val="22"/>
          <w:szCs w:val="22"/>
        </w:rPr>
        <w:t>r</w:t>
      </w:r>
      <w:r w:rsidRPr="00801515">
        <w:rPr>
          <w:rFonts w:asciiTheme="minorHAnsi" w:eastAsia="Gill Sans MT" w:hAnsiTheme="minorHAnsi" w:cstheme="minorHAnsi"/>
          <w:spacing w:val="1"/>
          <w:w w:val="90"/>
          <w:sz w:val="22"/>
          <w:szCs w:val="22"/>
        </w:rPr>
        <w:t>esu</w:t>
      </w:r>
      <w:r w:rsidRPr="00801515">
        <w:rPr>
          <w:rFonts w:asciiTheme="minorHAnsi" w:eastAsia="Gill Sans MT" w:hAnsiTheme="minorHAnsi" w:cstheme="minorHAnsi"/>
          <w:w w:val="90"/>
          <w:sz w:val="22"/>
          <w:szCs w:val="22"/>
        </w:rPr>
        <w:t>lt</w:t>
      </w:r>
      <w:r w:rsidRPr="00801515">
        <w:rPr>
          <w:rFonts w:asciiTheme="minorHAnsi" w:eastAsia="Gill Sans MT" w:hAnsiTheme="minorHAnsi" w:cstheme="minorHAnsi"/>
          <w:spacing w:val="1"/>
          <w:w w:val="90"/>
          <w:sz w:val="22"/>
          <w:szCs w:val="22"/>
        </w:rPr>
        <w:t>s</w:t>
      </w:r>
      <w:r w:rsidRPr="00801515">
        <w:rPr>
          <w:rFonts w:asciiTheme="minorHAnsi" w:eastAsia="Gill Sans MT" w:hAnsiTheme="minorHAnsi" w:cstheme="minorHAnsi"/>
          <w:w w:val="90"/>
          <w:sz w:val="22"/>
          <w:szCs w:val="22"/>
        </w:rPr>
        <w:t>.</w:t>
      </w:r>
      <w:r w:rsidRPr="00801515">
        <w:rPr>
          <w:rFonts w:asciiTheme="minorHAnsi" w:eastAsia="Gill Sans MT" w:hAnsiTheme="minorHAnsi" w:cstheme="minorHAnsi"/>
          <w:spacing w:val="15"/>
          <w:w w:val="9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w w:val="90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2"/>
          <w:w w:val="9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a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m</w:t>
      </w:r>
      <w:r w:rsidRPr="00801515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a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l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s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o</w:t>
      </w:r>
      <w:r w:rsidRPr="00801515">
        <w:rPr>
          <w:rFonts w:asciiTheme="minorHAnsi" w:eastAsia="Gill Sans MT" w:hAnsiTheme="minorHAnsi" w:cstheme="minorHAnsi"/>
          <w:spacing w:val="-23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 xml:space="preserve">a 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ce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rtifi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e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d</w:t>
      </w:r>
      <w:r w:rsidRPr="00801515">
        <w:rPr>
          <w:rFonts w:asciiTheme="minorHAnsi" w:eastAsia="Gill Sans MT" w:hAnsiTheme="minorHAnsi" w:cstheme="minorHAnsi"/>
          <w:spacing w:val="12"/>
          <w:w w:val="93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Ha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ir</w:t>
      </w:r>
      <w:r w:rsidRPr="00801515">
        <w:rPr>
          <w:rFonts w:asciiTheme="minorHAnsi" w:eastAsia="Gill Sans MT" w:hAnsiTheme="minorHAnsi" w:cstheme="minorHAnsi"/>
          <w:spacing w:val="7"/>
          <w:w w:val="93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Ex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t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ens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o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n</w:t>
      </w:r>
      <w:r w:rsidRPr="00801515">
        <w:rPr>
          <w:rFonts w:asciiTheme="minorHAnsi" w:eastAsia="Gill Sans MT" w:hAnsiTheme="minorHAnsi" w:cstheme="minorHAnsi"/>
          <w:spacing w:val="31"/>
          <w:w w:val="93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Spec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a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li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s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t.</w:t>
      </w:r>
      <w:r w:rsidRPr="00801515">
        <w:rPr>
          <w:rFonts w:asciiTheme="minorHAnsi" w:eastAsia="Gill Sans MT" w:hAnsiTheme="minorHAnsi" w:cstheme="minorHAnsi"/>
          <w:spacing w:val="13"/>
          <w:w w:val="93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M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y</w:t>
      </w:r>
      <w:r w:rsidRPr="00801515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fr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ee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l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anc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e</w:t>
      </w:r>
      <w:r w:rsidRPr="00801515">
        <w:rPr>
          <w:rFonts w:asciiTheme="minorHAnsi" w:eastAsia="Gill Sans MT" w:hAnsiTheme="minorHAnsi" w:cstheme="minorHAnsi"/>
          <w:spacing w:val="19"/>
          <w:w w:val="94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wo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rk</w:t>
      </w:r>
      <w:r w:rsidRPr="00801515">
        <w:rPr>
          <w:rFonts w:asciiTheme="minorHAnsi" w:eastAsia="Gill Sans MT" w:hAnsiTheme="minorHAnsi" w:cstheme="minorHAnsi"/>
          <w:spacing w:val="-4"/>
          <w:w w:val="94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ex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t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end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s</w:t>
      </w:r>
      <w:r w:rsidRPr="00801515">
        <w:rPr>
          <w:rFonts w:asciiTheme="minorHAnsi" w:eastAsia="Gill Sans MT" w:hAnsiTheme="minorHAnsi" w:cstheme="minorHAnsi"/>
          <w:spacing w:val="26"/>
          <w:w w:val="94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to</w:t>
      </w:r>
      <w:r w:rsidRPr="00801515">
        <w:rPr>
          <w:rFonts w:asciiTheme="minorHAnsi" w:eastAsia="Gill Sans MT" w:hAnsiTheme="minorHAnsi" w:cstheme="minorHAnsi"/>
          <w:spacing w:val="-13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f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ash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 xml:space="preserve">n 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shows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,</w:t>
      </w:r>
      <w:r w:rsidRPr="00801515">
        <w:rPr>
          <w:rFonts w:asciiTheme="minorHAnsi" w:eastAsia="Gill Sans MT" w:hAnsiTheme="minorHAnsi" w:cstheme="minorHAnsi"/>
          <w:spacing w:val="12"/>
          <w:w w:val="93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pho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to</w:t>
      </w:r>
      <w:r w:rsidRPr="00801515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shoo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t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s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,</w:t>
      </w:r>
      <w:r w:rsidRPr="00801515">
        <w:rPr>
          <w:rFonts w:asciiTheme="minorHAnsi" w:eastAsia="Gill Sans MT" w:hAnsiTheme="minorHAnsi" w:cstheme="minorHAnsi"/>
          <w:spacing w:val="8"/>
          <w:w w:val="93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an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d</w:t>
      </w:r>
      <w:r w:rsidRPr="00801515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t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e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l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ev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s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o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n</w:t>
      </w:r>
      <w:r w:rsidRPr="00801515">
        <w:rPr>
          <w:rFonts w:asciiTheme="minorHAnsi" w:eastAsia="Gill Sans MT" w:hAnsiTheme="minorHAnsi" w:cstheme="minorHAnsi"/>
          <w:spacing w:val="9"/>
          <w:w w:val="94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a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s</w:t>
      </w:r>
      <w:r w:rsidRPr="00801515">
        <w:rPr>
          <w:rFonts w:asciiTheme="minorHAnsi" w:eastAsia="Gill Sans MT" w:hAnsiTheme="minorHAnsi" w:cstheme="minorHAnsi"/>
          <w:spacing w:val="-11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we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ll</w:t>
      </w:r>
      <w:r w:rsidRPr="00801515">
        <w:rPr>
          <w:rFonts w:asciiTheme="minorHAnsi" w:eastAsia="Gill Sans MT" w:hAnsiTheme="minorHAnsi" w:cstheme="minorHAnsi"/>
          <w:spacing w:val="-26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a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s</w:t>
      </w:r>
      <w:r w:rsidRPr="00801515">
        <w:rPr>
          <w:rFonts w:asciiTheme="minorHAnsi" w:eastAsia="Gill Sans MT" w:hAnsiTheme="minorHAnsi" w:cstheme="minorHAnsi"/>
          <w:spacing w:val="-11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beh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d</w:t>
      </w:r>
      <w:r w:rsidRPr="00801515">
        <w:rPr>
          <w:rFonts w:asciiTheme="minorHAnsi" w:eastAsia="Gill Sans MT" w:hAnsiTheme="minorHAnsi" w:cstheme="minorHAnsi"/>
          <w:spacing w:val="-18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t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e</w:t>
      </w:r>
      <w:r w:rsidRPr="00801515">
        <w:rPr>
          <w:rFonts w:asciiTheme="minorHAnsi" w:eastAsia="Gill Sans MT" w:hAnsiTheme="minorHAnsi" w:cstheme="minorHAnsi"/>
          <w:spacing w:val="-14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scene</w:t>
      </w:r>
      <w:r w:rsidRPr="00801515">
        <w:rPr>
          <w:rFonts w:asciiTheme="minorHAnsi" w:eastAsia="Gill Sans MT" w:hAnsiTheme="minorHAnsi" w:cstheme="minorHAnsi"/>
          <w:w w:val="95"/>
          <w:sz w:val="22"/>
          <w:szCs w:val="22"/>
        </w:rPr>
        <w:t>s</w:t>
      </w:r>
      <w:r w:rsidRPr="00801515">
        <w:rPr>
          <w:rFonts w:asciiTheme="minorHAnsi" w:eastAsia="Gill Sans MT" w:hAnsiTheme="minorHAnsi" w:cstheme="minorHAnsi"/>
          <w:spacing w:val="8"/>
          <w:w w:val="95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a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s</w:t>
      </w:r>
      <w:r w:rsidRPr="00801515">
        <w:rPr>
          <w:rFonts w:asciiTheme="minorHAnsi" w:eastAsia="Gill Sans MT" w:hAnsiTheme="minorHAnsi" w:cstheme="minorHAnsi"/>
          <w:spacing w:val="-11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a</w:t>
      </w:r>
      <w:r w:rsidRPr="00801515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Beau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 xml:space="preserve">ty </w:t>
      </w:r>
      <w:r w:rsidRPr="00801515">
        <w:rPr>
          <w:rFonts w:asciiTheme="minorHAnsi" w:eastAsia="Gill Sans MT" w:hAnsiTheme="minorHAnsi" w:cstheme="minorHAnsi"/>
          <w:spacing w:val="1"/>
          <w:w w:val="96"/>
          <w:sz w:val="22"/>
          <w:szCs w:val="22"/>
        </w:rPr>
        <w:t>Ed</w:t>
      </w:r>
      <w:r w:rsidRPr="00801515">
        <w:rPr>
          <w:rFonts w:asciiTheme="minorHAnsi" w:eastAsia="Gill Sans MT" w:hAnsiTheme="minorHAnsi" w:cstheme="minorHAnsi"/>
          <w:w w:val="96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w w:val="90"/>
          <w:sz w:val="22"/>
          <w:szCs w:val="22"/>
        </w:rPr>
        <w:t>t</w:t>
      </w:r>
      <w:r w:rsidRPr="00801515">
        <w:rPr>
          <w:rFonts w:asciiTheme="minorHAnsi" w:eastAsia="Gill Sans MT" w:hAnsiTheme="minorHAnsi" w:cstheme="minorHAnsi"/>
          <w:spacing w:val="1"/>
          <w:w w:val="91"/>
          <w:sz w:val="22"/>
          <w:szCs w:val="22"/>
        </w:rPr>
        <w:t>or</w:t>
      </w:r>
      <w:r w:rsidRPr="00801515">
        <w:rPr>
          <w:rFonts w:asciiTheme="minorHAnsi" w:eastAsia="Gill Sans MT" w:hAnsiTheme="minorHAnsi" w:cstheme="minorHAnsi"/>
          <w:w w:val="80"/>
          <w:sz w:val="22"/>
          <w:szCs w:val="22"/>
        </w:rPr>
        <w:t>.</w:t>
      </w:r>
    </w:p>
    <w:p w14:paraId="67DAAFC3" w14:textId="77777777" w:rsidR="001138D4" w:rsidRPr="00801515" w:rsidRDefault="001138D4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4B95BB08" w14:textId="77777777" w:rsidR="001138D4" w:rsidRPr="00801515" w:rsidRDefault="00801515">
      <w:pPr>
        <w:ind w:left="103"/>
        <w:rPr>
          <w:rFonts w:asciiTheme="minorHAnsi" w:eastAsia="Gill Sans MT" w:hAnsiTheme="minorHAnsi" w:cstheme="minorHAnsi"/>
          <w:sz w:val="22"/>
          <w:szCs w:val="22"/>
        </w:rPr>
      </w:pP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SALO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N</w:t>
      </w:r>
      <w:r w:rsidRPr="00801515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9"/>
          <w:sz w:val="22"/>
          <w:szCs w:val="22"/>
        </w:rPr>
        <w:t>EXPER</w:t>
      </w:r>
      <w:r w:rsidRPr="00801515">
        <w:rPr>
          <w:rFonts w:asciiTheme="minorHAnsi" w:eastAsia="Gill Sans MT" w:hAnsiTheme="minorHAnsi" w:cstheme="minorHAnsi"/>
          <w:w w:val="99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w w:val="99"/>
          <w:sz w:val="22"/>
          <w:szCs w:val="22"/>
        </w:rPr>
        <w:t>ENC</w:t>
      </w:r>
      <w:r w:rsidRPr="00801515">
        <w:rPr>
          <w:rFonts w:asciiTheme="minorHAnsi" w:eastAsia="Gill Sans MT" w:hAnsiTheme="minorHAnsi" w:cstheme="minorHAnsi"/>
          <w:w w:val="99"/>
          <w:sz w:val="22"/>
          <w:szCs w:val="22"/>
        </w:rPr>
        <w:t>E</w:t>
      </w:r>
      <w:r w:rsidRPr="00801515">
        <w:rPr>
          <w:rFonts w:asciiTheme="minorHAnsi" w:eastAsia="Gill Sans MT" w:hAnsiTheme="minorHAnsi" w:cstheme="minorHAnsi"/>
          <w:w w:val="80"/>
          <w:sz w:val="22"/>
          <w:szCs w:val="22"/>
        </w:rPr>
        <w:t>:</w:t>
      </w:r>
    </w:p>
    <w:p w14:paraId="4A351106" w14:textId="77777777" w:rsidR="001138D4" w:rsidRPr="00801515" w:rsidRDefault="001138D4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70DAFB54" w14:textId="77777777" w:rsidR="001138D4" w:rsidRPr="00801515" w:rsidRDefault="00801515">
      <w:pPr>
        <w:ind w:left="103"/>
        <w:rPr>
          <w:rFonts w:asciiTheme="minorHAnsi" w:eastAsia="Gill Sans MT" w:hAnsiTheme="minorHAnsi" w:cstheme="minorHAnsi"/>
          <w:sz w:val="22"/>
          <w:szCs w:val="22"/>
        </w:rPr>
      </w:pP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Kasa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-9"/>
          <w:w w:val="93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Ha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ir,</w:t>
      </w:r>
      <w:r w:rsidRPr="00801515">
        <w:rPr>
          <w:rFonts w:asciiTheme="minorHAnsi" w:eastAsia="Gill Sans MT" w:hAnsiTheme="minorHAnsi" w:cstheme="minorHAnsi"/>
          <w:spacing w:val="-1"/>
          <w:w w:val="93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Manh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a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tta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n</w:t>
      </w:r>
      <w:r w:rsidRPr="00801515">
        <w:rPr>
          <w:rFonts w:asciiTheme="minorHAnsi" w:eastAsia="Gill Sans MT" w:hAnsiTheme="minorHAnsi" w:cstheme="minorHAnsi"/>
          <w:spacing w:val="54"/>
          <w:w w:val="93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Beach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,</w:t>
      </w:r>
      <w:r w:rsidRPr="00801515">
        <w:rPr>
          <w:rFonts w:asciiTheme="minorHAnsi" w:eastAsia="Gill Sans MT" w:hAnsiTheme="minorHAnsi" w:cstheme="minorHAnsi"/>
          <w:spacing w:val="23"/>
          <w:w w:val="93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C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A</w:t>
      </w:r>
    </w:p>
    <w:p w14:paraId="1BE8B1CA" w14:textId="77777777" w:rsidR="001138D4" w:rsidRPr="00801515" w:rsidRDefault="001138D4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48F957FE" w14:textId="77777777" w:rsidR="001138D4" w:rsidRPr="00801515" w:rsidRDefault="00801515">
      <w:pPr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801515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801515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Mas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t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e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r</w:t>
      </w:r>
      <w:r w:rsidRPr="00801515">
        <w:rPr>
          <w:rFonts w:asciiTheme="minorHAnsi" w:eastAsia="Gill Sans MT" w:hAnsiTheme="minorHAnsi" w:cstheme="minorHAnsi"/>
          <w:spacing w:val="18"/>
          <w:w w:val="93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S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t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y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li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s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t</w:t>
      </w:r>
      <w:r w:rsidRPr="00801515">
        <w:rPr>
          <w:rFonts w:asciiTheme="minorHAnsi" w:eastAsia="Gill Sans MT" w:hAnsiTheme="minorHAnsi" w:cstheme="minorHAnsi"/>
          <w:spacing w:val="-1"/>
          <w:w w:val="93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/</w:t>
      </w:r>
      <w:r w:rsidRPr="00801515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C</w:t>
      </w:r>
      <w:r w:rsidRPr="00801515">
        <w:rPr>
          <w:rFonts w:asciiTheme="minorHAnsi" w:eastAsia="Gill Sans MT" w:hAnsiTheme="minorHAnsi" w:cstheme="minorHAnsi"/>
          <w:spacing w:val="1"/>
          <w:w w:val="97"/>
          <w:sz w:val="22"/>
          <w:szCs w:val="22"/>
        </w:rPr>
        <w:t>o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l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o</w:t>
      </w:r>
      <w:r w:rsidRPr="00801515">
        <w:rPr>
          <w:rFonts w:asciiTheme="minorHAnsi" w:eastAsia="Gill Sans MT" w:hAnsiTheme="minorHAnsi" w:cstheme="minorHAnsi"/>
          <w:spacing w:val="1"/>
          <w:w w:val="83"/>
          <w:sz w:val="22"/>
          <w:szCs w:val="22"/>
        </w:rPr>
        <w:t>r</w:t>
      </w:r>
      <w:r w:rsidRPr="00801515">
        <w:rPr>
          <w:rFonts w:asciiTheme="minorHAnsi" w:eastAsia="Gill Sans MT" w:hAnsiTheme="minorHAnsi" w:cstheme="minorHAnsi"/>
          <w:w w:val="89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w w:val="89"/>
          <w:sz w:val="22"/>
          <w:szCs w:val="22"/>
        </w:rPr>
        <w:t>s</w:t>
      </w:r>
      <w:r w:rsidRPr="00801515">
        <w:rPr>
          <w:rFonts w:asciiTheme="minorHAnsi" w:eastAsia="Gill Sans MT" w:hAnsiTheme="minorHAnsi" w:cstheme="minorHAnsi"/>
          <w:w w:val="90"/>
          <w:sz w:val="22"/>
          <w:szCs w:val="22"/>
        </w:rPr>
        <w:t>t</w:t>
      </w:r>
    </w:p>
    <w:p w14:paraId="20B17B4D" w14:textId="77777777" w:rsidR="001138D4" w:rsidRPr="00801515" w:rsidRDefault="00801515">
      <w:pPr>
        <w:spacing w:line="300" w:lineRule="exact"/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801515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801515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Men</w:t>
      </w:r>
      <w:r w:rsidRPr="00801515">
        <w:rPr>
          <w:rFonts w:asciiTheme="minorHAnsi" w:eastAsia="Gill Sans MT" w:hAnsiTheme="minorHAnsi" w:cstheme="minorHAnsi"/>
          <w:w w:val="95"/>
          <w:sz w:val="22"/>
          <w:szCs w:val="22"/>
        </w:rPr>
        <w:t>’s</w:t>
      </w:r>
      <w:r w:rsidRPr="00801515">
        <w:rPr>
          <w:rFonts w:asciiTheme="minorHAnsi" w:eastAsia="Gill Sans MT" w:hAnsiTheme="minorHAnsi" w:cstheme="minorHAnsi"/>
          <w:spacing w:val="8"/>
          <w:w w:val="95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Groom</w:t>
      </w:r>
      <w:r w:rsidRPr="00801515">
        <w:rPr>
          <w:rFonts w:asciiTheme="minorHAnsi" w:eastAsia="Gill Sans MT" w:hAnsiTheme="minorHAnsi" w:cstheme="minorHAnsi"/>
          <w:w w:val="95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n</w:t>
      </w:r>
      <w:r w:rsidRPr="00801515">
        <w:rPr>
          <w:rFonts w:asciiTheme="minorHAnsi" w:eastAsia="Gill Sans MT" w:hAnsiTheme="minorHAnsi" w:cstheme="minorHAnsi"/>
          <w:w w:val="95"/>
          <w:sz w:val="22"/>
          <w:szCs w:val="22"/>
        </w:rPr>
        <w:t>g</w:t>
      </w:r>
      <w:r w:rsidRPr="00801515">
        <w:rPr>
          <w:rFonts w:asciiTheme="minorHAnsi" w:eastAsia="Gill Sans MT" w:hAnsiTheme="minorHAnsi" w:cstheme="minorHAnsi"/>
          <w:spacing w:val="12"/>
          <w:w w:val="95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Spec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a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li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s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t</w:t>
      </w:r>
    </w:p>
    <w:p w14:paraId="53D3EC26" w14:textId="77777777" w:rsidR="001138D4" w:rsidRPr="00801515" w:rsidRDefault="00801515">
      <w:pPr>
        <w:spacing w:line="300" w:lineRule="exact"/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801515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801515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Ce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r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t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ifi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e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d</w:t>
      </w:r>
      <w:r w:rsidRPr="00801515">
        <w:rPr>
          <w:rFonts w:asciiTheme="minorHAnsi" w:eastAsia="Gill Sans MT" w:hAnsiTheme="minorHAnsi" w:cstheme="minorHAnsi"/>
          <w:spacing w:val="11"/>
          <w:w w:val="93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Ha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ir</w:t>
      </w:r>
      <w:r w:rsidRPr="00801515">
        <w:rPr>
          <w:rFonts w:asciiTheme="minorHAnsi" w:eastAsia="Gill Sans MT" w:hAnsiTheme="minorHAnsi" w:cstheme="minorHAnsi"/>
          <w:spacing w:val="7"/>
          <w:w w:val="93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Exten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si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o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n</w:t>
      </w:r>
      <w:r w:rsidRPr="00801515">
        <w:rPr>
          <w:rFonts w:asciiTheme="minorHAnsi" w:eastAsia="Gill Sans MT" w:hAnsiTheme="minorHAnsi" w:cstheme="minorHAnsi"/>
          <w:spacing w:val="31"/>
          <w:w w:val="93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Spec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a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list</w:t>
      </w:r>
    </w:p>
    <w:p w14:paraId="041749F8" w14:textId="77777777" w:rsidR="001138D4" w:rsidRPr="00801515" w:rsidRDefault="001138D4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0C7D729C" w14:textId="77777777" w:rsidR="001138D4" w:rsidRPr="00801515" w:rsidRDefault="00801515">
      <w:pPr>
        <w:ind w:left="103"/>
        <w:rPr>
          <w:rFonts w:asciiTheme="minorHAnsi" w:eastAsia="Gill Sans MT" w:hAnsiTheme="minorHAnsi" w:cstheme="minorHAnsi"/>
          <w:sz w:val="22"/>
          <w:szCs w:val="22"/>
        </w:rPr>
      </w:pP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Spac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e</w:t>
      </w:r>
      <w:r w:rsidRPr="00801515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Sa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l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on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,</w:t>
      </w:r>
      <w:r w:rsidRPr="00801515">
        <w:rPr>
          <w:rFonts w:asciiTheme="minorHAnsi" w:eastAsia="Gill Sans MT" w:hAnsiTheme="minorHAnsi" w:cstheme="minorHAnsi"/>
          <w:spacing w:val="-31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Ne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w</w:t>
      </w:r>
      <w:r w:rsidRPr="00801515">
        <w:rPr>
          <w:rFonts w:asciiTheme="minorHAnsi" w:eastAsia="Gill Sans MT" w:hAnsiTheme="minorHAnsi" w:cstheme="minorHAnsi"/>
          <w:spacing w:val="-1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0"/>
          <w:sz w:val="22"/>
          <w:szCs w:val="22"/>
        </w:rPr>
        <w:t>York</w:t>
      </w:r>
      <w:r w:rsidRPr="00801515">
        <w:rPr>
          <w:rFonts w:asciiTheme="minorHAnsi" w:eastAsia="Gill Sans MT" w:hAnsiTheme="minorHAnsi" w:cstheme="minorHAnsi"/>
          <w:w w:val="90"/>
          <w:sz w:val="22"/>
          <w:szCs w:val="22"/>
        </w:rPr>
        <w:t>,</w:t>
      </w:r>
      <w:r w:rsidRPr="00801515">
        <w:rPr>
          <w:rFonts w:asciiTheme="minorHAnsi" w:eastAsia="Gill Sans MT" w:hAnsiTheme="minorHAnsi" w:cstheme="minorHAnsi"/>
          <w:spacing w:val="10"/>
          <w:w w:val="9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Y</w:t>
      </w:r>
    </w:p>
    <w:p w14:paraId="43A27109" w14:textId="77777777" w:rsidR="001138D4" w:rsidRPr="00801515" w:rsidRDefault="001138D4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49D7401C" w14:textId="77777777" w:rsidR="001138D4" w:rsidRPr="00801515" w:rsidRDefault="00801515">
      <w:pPr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801515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801515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Sen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o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r</w:t>
      </w:r>
      <w:r w:rsidRPr="00801515">
        <w:rPr>
          <w:rFonts w:asciiTheme="minorHAnsi" w:eastAsia="Gill Sans MT" w:hAnsiTheme="minorHAnsi" w:cstheme="minorHAnsi"/>
          <w:spacing w:val="19"/>
          <w:w w:val="93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Sty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li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s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t</w:t>
      </w:r>
      <w:r w:rsidRPr="00801515">
        <w:rPr>
          <w:rFonts w:asciiTheme="minorHAnsi" w:eastAsia="Gill Sans MT" w:hAnsiTheme="minorHAnsi" w:cstheme="minorHAnsi"/>
          <w:spacing w:val="-1"/>
          <w:w w:val="93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/</w:t>
      </w:r>
      <w:r w:rsidRPr="00801515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Color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s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t</w:t>
      </w:r>
    </w:p>
    <w:p w14:paraId="61C343D8" w14:textId="77777777" w:rsidR="001138D4" w:rsidRPr="00801515" w:rsidRDefault="001138D4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1B0E8EDC" w14:textId="77777777" w:rsidR="001138D4" w:rsidRPr="00801515" w:rsidRDefault="00801515">
      <w:pPr>
        <w:ind w:left="103"/>
        <w:rPr>
          <w:rFonts w:asciiTheme="minorHAnsi" w:eastAsia="Gill Sans MT" w:hAnsiTheme="minorHAnsi" w:cstheme="minorHAnsi"/>
          <w:sz w:val="22"/>
          <w:szCs w:val="22"/>
        </w:rPr>
      </w:pP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Donn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a</w:t>
      </w:r>
      <w:r w:rsidRPr="00801515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Ma</w:t>
      </w:r>
      <w:r w:rsidRPr="00801515">
        <w:rPr>
          <w:rFonts w:asciiTheme="minorHAnsi" w:eastAsia="Gill Sans MT" w:hAnsiTheme="minorHAnsi" w:cstheme="minorHAnsi"/>
          <w:w w:val="92"/>
          <w:sz w:val="22"/>
          <w:szCs w:val="22"/>
        </w:rPr>
        <w:t>l</w:t>
      </w:r>
      <w:r w:rsidRPr="00801515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a</w:t>
      </w:r>
      <w:r w:rsidRPr="00801515">
        <w:rPr>
          <w:rFonts w:asciiTheme="minorHAnsi" w:eastAsia="Gill Sans MT" w:hAnsiTheme="minorHAnsi" w:cstheme="minorHAnsi"/>
          <w:w w:val="92"/>
          <w:sz w:val="22"/>
          <w:szCs w:val="22"/>
        </w:rPr>
        <w:t>ti</w:t>
      </w:r>
      <w:r w:rsidRPr="00801515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n</w:t>
      </w:r>
      <w:r w:rsidRPr="00801515">
        <w:rPr>
          <w:rFonts w:asciiTheme="minorHAnsi" w:eastAsia="Gill Sans MT" w:hAnsiTheme="minorHAnsi" w:cstheme="minorHAnsi"/>
          <w:w w:val="92"/>
          <w:sz w:val="22"/>
          <w:szCs w:val="22"/>
        </w:rPr>
        <w:t>o</w:t>
      </w:r>
      <w:r w:rsidRPr="00801515">
        <w:rPr>
          <w:rFonts w:asciiTheme="minorHAnsi" w:eastAsia="Gill Sans MT" w:hAnsiTheme="minorHAnsi" w:cstheme="minorHAnsi"/>
          <w:spacing w:val="44"/>
          <w:w w:val="92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w w:val="92"/>
          <w:sz w:val="22"/>
          <w:szCs w:val="22"/>
        </w:rPr>
        <w:t>f</w:t>
      </w:r>
      <w:r w:rsidRPr="00801515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o</w:t>
      </w:r>
      <w:r w:rsidRPr="00801515">
        <w:rPr>
          <w:rFonts w:asciiTheme="minorHAnsi" w:eastAsia="Gill Sans MT" w:hAnsiTheme="minorHAnsi" w:cstheme="minorHAnsi"/>
          <w:w w:val="92"/>
          <w:sz w:val="22"/>
          <w:szCs w:val="22"/>
        </w:rPr>
        <w:t>r</w:t>
      </w:r>
      <w:r w:rsidRPr="00801515">
        <w:rPr>
          <w:rFonts w:asciiTheme="minorHAnsi" w:eastAsia="Gill Sans MT" w:hAnsiTheme="minorHAnsi" w:cstheme="minorHAnsi"/>
          <w:spacing w:val="6"/>
          <w:w w:val="92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Ha</w:t>
      </w:r>
      <w:r w:rsidRPr="00801515">
        <w:rPr>
          <w:rFonts w:asciiTheme="minorHAnsi" w:eastAsia="Gill Sans MT" w:hAnsiTheme="minorHAnsi" w:cstheme="minorHAnsi"/>
          <w:w w:val="92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-1"/>
          <w:w w:val="92"/>
          <w:sz w:val="22"/>
          <w:szCs w:val="22"/>
        </w:rPr>
        <w:t>r</w:t>
      </w:r>
      <w:r w:rsidRPr="00801515">
        <w:rPr>
          <w:rFonts w:asciiTheme="minorHAnsi" w:eastAsia="Gill Sans MT" w:hAnsiTheme="minorHAnsi" w:cstheme="minorHAnsi"/>
          <w:w w:val="92"/>
          <w:sz w:val="22"/>
          <w:szCs w:val="22"/>
        </w:rPr>
        <w:t>,</w:t>
      </w:r>
      <w:r w:rsidRPr="00801515">
        <w:rPr>
          <w:rFonts w:asciiTheme="minorHAnsi" w:eastAsia="Gill Sans MT" w:hAnsiTheme="minorHAnsi" w:cstheme="minorHAnsi"/>
          <w:spacing w:val="4"/>
          <w:w w:val="92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Sant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a</w:t>
      </w:r>
      <w:r w:rsidRPr="00801515">
        <w:rPr>
          <w:rFonts w:asciiTheme="minorHAnsi" w:eastAsia="Gill Sans MT" w:hAnsiTheme="minorHAnsi" w:cstheme="minorHAnsi"/>
          <w:spacing w:val="-14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Mon</w:t>
      </w:r>
      <w:r w:rsidRPr="00801515">
        <w:rPr>
          <w:rFonts w:asciiTheme="minorHAnsi" w:eastAsia="Gill Sans MT" w:hAnsiTheme="minorHAnsi" w:cstheme="minorHAnsi"/>
          <w:w w:val="95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ca</w:t>
      </w:r>
      <w:r w:rsidRPr="00801515">
        <w:rPr>
          <w:rFonts w:asciiTheme="minorHAnsi" w:eastAsia="Gill Sans MT" w:hAnsiTheme="minorHAnsi" w:cstheme="minorHAnsi"/>
          <w:w w:val="95"/>
          <w:sz w:val="22"/>
          <w:szCs w:val="22"/>
        </w:rPr>
        <w:t>,</w:t>
      </w:r>
      <w:r w:rsidRPr="00801515">
        <w:rPr>
          <w:rFonts w:asciiTheme="minorHAnsi" w:eastAsia="Gill Sans MT" w:hAnsiTheme="minorHAnsi" w:cstheme="minorHAnsi"/>
          <w:spacing w:val="7"/>
          <w:w w:val="95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C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A</w:t>
      </w:r>
    </w:p>
    <w:p w14:paraId="188B5C26" w14:textId="77777777" w:rsidR="001138D4" w:rsidRPr="00801515" w:rsidRDefault="00801515">
      <w:pPr>
        <w:spacing w:before="58"/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801515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801515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Sen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o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r</w:t>
      </w:r>
      <w:r w:rsidRPr="00801515">
        <w:rPr>
          <w:rFonts w:asciiTheme="minorHAnsi" w:eastAsia="Gill Sans MT" w:hAnsiTheme="minorHAnsi" w:cstheme="minorHAnsi"/>
          <w:spacing w:val="19"/>
          <w:w w:val="93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Sty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li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s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 xml:space="preserve">t 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/</w:t>
      </w:r>
      <w:r w:rsidRPr="00801515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C</w:t>
      </w:r>
      <w:r w:rsidRPr="00801515">
        <w:rPr>
          <w:rFonts w:asciiTheme="minorHAnsi" w:eastAsia="Gill Sans MT" w:hAnsiTheme="minorHAnsi" w:cstheme="minorHAnsi"/>
          <w:spacing w:val="1"/>
          <w:w w:val="97"/>
          <w:sz w:val="22"/>
          <w:szCs w:val="22"/>
        </w:rPr>
        <w:t>o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l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o</w:t>
      </w:r>
      <w:r w:rsidRPr="00801515">
        <w:rPr>
          <w:rFonts w:asciiTheme="minorHAnsi" w:eastAsia="Gill Sans MT" w:hAnsiTheme="minorHAnsi" w:cstheme="minorHAnsi"/>
          <w:spacing w:val="1"/>
          <w:w w:val="83"/>
          <w:sz w:val="22"/>
          <w:szCs w:val="22"/>
        </w:rPr>
        <w:t>r</w:t>
      </w:r>
      <w:r w:rsidRPr="00801515">
        <w:rPr>
          <w:rFonts w:asciiTheme="minorHAnsi" w:eastAsia="Gill Sans MT" w:hAnsiTheme="minorHAnsi" w:cstheme="minorHAnsi"/>
          <w:w w:val="89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w w:val="89"/>
          <w:sz w:val="22"/>
          <w:szCs w:val="22"/>
        </w:rPr>
        <w:t>s</w:t>
      </w:r>
      <w:r w:rsidRPr="00801515">
        <w:rPr>
          <w:rFonts w:asciiTheme="minorHAnsi" w:eastAsia="Gill Sans MT" w:hAnsiTheme="minorHAnsi" w:cstheme="minorHAnsi"/>
          <w:w w:val="90"/>
          <w:sz w:val="22"/>
          <w:szCs w:val="22"/>
        </w:rPr>
        <w:t>t</w:t>
      </w:r>
    </w:p>
    <w:p w14:paraId="355AE98F" w14:textId="77777777" w:rsidR="001138D4" w:rsidRPr="00801515" w:rsidRDefault="00801515">
      <w:pPr>
        <w:spacing w:line="300" w:lineRule="exact"/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801515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801515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Ce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r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t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ifi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e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d</w:t>
      </w:r>
      <w:r w:rsidRPr="00801515">
        <w:rPr>
          <w:rFonts w:asciiTheme="minorHAnsi" w:eastAsia="Gill Sans MT" w:hAnsiTheme="minorHAnsi" w:cstheme="minorHAnsi"/>
          <w:spacing w:val="11"/>
          <w:w w:val="93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Ha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ir</w:t>
      </w:r>
      <w:r w:rsidRPr="00801515">
        <w:rPr>
          <w:rFonts w:asciiTheme="minorHAnsi" w:eastAsia="Gill Sans MT" w:hAnsiTheme="minorHAnsi" w:cstheme="minorHAnsi"/>
          <w:spacing w:val="7"/>
          <w:w w:val="93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Exten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si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o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n</w:t>
      </w:r>
      <w:r w:rsidRPr="00801515">
        <w:rPr>
          <w:rFonts w:asciiTheme="minorHAnsi" w:eastAsia="Gill Sans MT" w:hAnsiTheme="minorHAnsi" w:cstheme="minorHAnsi"/>
          <w:spacing w:val="31"/>
          <w:w w:val="93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Spec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a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list</w:t>
      </w:r>
    </w:p>
    <w:p w14:paraId="7BBEDEEC" w14:textId="77777777" w:rsidR="001138D4" w:rsidRPr="00801515" w:rsidRDefault="001138D4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647B0AFA" w14:textId="77777777" w:rsidR="001138D4" w:rsidRPr="00801515" w:rsidRDefault="00801515">
      <w:pPr>
        <w:ind w:left="103"/>
        <w:rPr>
          <w:rFonts w:asciiTheme="minorHAnsi" w:eastAsia="Gill Sans MT" w:hAnsiTheme="minorHAnsi" w:cstheme="minorHAnsi"/>
          <w:sz w:val="22"/>
          <w:szCs w:val="22"/>
        </w:rPr>
      </w:pP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Dav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id</w:t>
      </w:r>
      <w:r w:rsidRPr="00801515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M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c</w:t>
      </w:r>
      <w:r w:rsidRPr="00801515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Can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n</w:t>
      </w:r>
      <w:r w:rsidRPr="00801515">
        <w:rPr>
          <w:rFonts w:asciiTheme="minorHAnsi" w:eastAsia="Gill Sans MT" w:hAnsiTheme="minorHAnsi" w:cstheme="minorHAnsi"/>
          <w:spacing w:val="-18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Sa</w:t>
      </w:r>
      <w:r w:rsidRPr="00801515">
        <w:rPr>
          <w:rFonts w:asciiTheme="minorHAnsi" w:eastAsia="Gill Sans MT" w:hAnsiTheme="minorHAnsi" w:cstheme="minorHAnsi"/>
          <w:w w:val="95"/>
          <w:sz w:val="22"/>
          <w:szCs w:val="22"/>
        </w:rPr>
        <w:t>l</w:t>
      </w:r>
      <w:r w:rsidRPr="00801515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on</w:t>
      </w:r>
      <w:r w:rsidRPr="00801515">
        <w:rPr>
          <w:rFonts w:asciiTheme="minorHAnsi" w:eastAsia="Gill Sans MT" w:hAnsiTheme="minorHAnsi" w:cstheme="minorHAnsi"/>
          <w:w w:val="95"/>
          <w:sz w:val="22"/>
          <w:szCs w:val="22"/>
        </w:rPr>
        <w:t>,</w:t>
      </w:r>
      <w:r w:rsidRPr="00801515">
        <w:rPr>
          <w:rFonts w:asciiTheme="minorHAnsi" w:eastAsia="Gill Sans MT" w:hAnsiTheme="minorHAnsi" w:cstheme="minorHAnsi"/>
          <w:spacing w:val="7"/>
          <w:w w:val="95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San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ta</w:t>
      </w:r>
      <w:r w:rsidRPr="00801515">
        <w:rPr>
          <w:rFonts w:asciiTheme="minorHAnsi" w:eastAsia="Gill Sans MT" w:hAnsiTheme="minorHAnsi" w:cstheme="minorHAnsi"/>
          <w:spacing w:val="-14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Mon</w:t>
      </w:r>
      <w:r w:rsidRPr="00801515">
        <w:rPr>
          <w:rFonts w:asciiTheme="minorHAnsi" w:eastAsia="Gill Sans MT" w:hAnsiTheme="minorHAnsi" w:cstheme="minorHAnsi"/>
          <w:w w:val="95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ca</w:t>
      </w:r>
      <w:r w:rsidRPr="00801515">
        <w:rPr>
          <w:rFonts w:asciiTheme="minorHAnsi" w:eastAsia="Gill Sans MT" w:hAnsiTheme="minorHAnsi" w:cstheme="minorHAnsi"/>
          <w:w w:val="95"/>
          <w:sz w:val="22"/>
          <w:szCs w:val="22"/>
        </w:rPr>
        <w:t>,</w:t>
      </w:r>
      <w:r w:rsidRPr="00801515">
        <w:rPr>
          <w:rFonts w:asciiTheme="minorHAnsi" w:eastAsia="Gill Sans MT" w:hAnsiTheme="minorHAnsi" w:cstheme="minorHAnsi"/>
          <w:spacing w:val="6"/>
          <w:w w:val="95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C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A</w:t>
      </w:r>
    </w:p>
    <w:p w14:paraId="5F6113C7" w14:textId="77777777" w:rsidR="001138D4" w:rsidRPr="00801515" w:rsidRDefault="001138D4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2A4095E8" w14:textId="77777777" w:rsidR="001138D4" w:rsidRPr="00801515" w:rsidRDefault="00801515">
      <w:pPr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801515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801515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Sen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o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r</w:t>
      </w:r>
      <w:r w:rsidRPr="00801515">
        <w:rPr>
          <w:rFonts w:asciiTheme="minorHAnsi" w:eastAsia="Gill Sans MT" w:hAnsiTheme="minorHAnsi" w:cstheme="minorHAnsi"/>
          <w:spacing w:val="19"/>
          <w:w w:val="93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Sty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li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s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 xml:space="preserve">t 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/</w:t>
      </w:r>
      <w:r w:rsidRPr="00801515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C</w:t>
      </w:r>
      <w:r w:rsidRPr="00801515">
        <w:rPr>
          <w:rFonts w:asciiTheme="minorHAnsi" w:eastAsia="Gill Sans MT" w:hAnsiTheme="minorHAnsi" w:cstheme="minorHAnsi"/>
          <w:spacing w:val="1"/>
          <w:w w:val="97"/>
          <w:sz w:val="22"/>
          <w:szCs w:val="22"/>
        </w:rPr>
        <w:t>o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l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o</w:t>
      </w:r>
      <w:r w:rsidRPr="00801515">
        <w:rPr>
          <w:rFonts w:asciiTheme="minorHAnsi" w:eastAsia="Gill Sans MT" w:hAnsiTheme="minorHAnsi" w:cstheme="minorHAnsi"/>
          <w:spacing w:val="1"/>
          <w:w w:val="83"/>
          <w:sz w:val="22"/>
          <w:szCs w:val="22"/>
        </w:rPr>
        <w:t>r</w:t>
      </w:r>
      <w:r w:rsidRPr="00801515">
        <w:rPr>
          <w:rFonts w:asciiTheme="minorHAnsi" w:eastAsia="Gill Sans MT" w:hAnsiTheme="minorHAnsi" w:cstheme="minorHAnsi"/>
          <w:w w:val="89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w w:val="89"/>
          <w:sz w:val="22"/>
          <w:szCs w:val="22"/>
        </w:rPr>
        <w:t>s</w:t>
      </w:r>
      <w:r w:rsidRPr="00801515">
        <w:rPr>
          <w:rFonts w:asciiTheme="minorHAnsi" w:eastAsia="Gill Sans MT" w:hAnsiTheme="minorHAnsi" w:cstheme="minorHAnsi"/>
          <w:w w:val="90"/>
          <w:sz w:val="22"/>
          <w:szCs w:val="22"/>
        </w:rPr>
        <w:t>t</w:t>
      </w:r>
    </w:p>
    <w:p w14:paraId="0AC3AC3E" w14:textId="77777777" w:rsidR="001138D4" w:rsidRPr="00801515" w:rsidRDefault="001138D4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0FB37A87" w14:textId="77777777" w:rsidR="001138D4" w:rsidRPr="00801515" w:rsidRDefault="00801515">
      <w:pPr>
        <w:ind w:left="103"/>
        <w:rPr>
          <w:rFonts w:asciiTheme="minorHAnsi" w:eastAsia="Gill Sans MT" w:hAnsiTheme="minorHAnsi" w:cstheme="minorHAnsi"/>
          <w:sz w:val="22"/>
          <w:szCs w:val="22"/>
        </w:rPr>
      </w:pP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Lou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is</w:t>
      </w:r>
      <w:r w:rsidRPr="00801515">
        <w:rPr>
          <w:rFonts w:asciiTheme="minorHAnsi" w:eastAsia="Gill Sans MT" w:hAnsiTheme="minorHAnsi" w:cstheme="minorHAnsi"/>
          <w:spacing w:val="13"/>
          <w:w w:val="93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L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car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-4"/>
          <w:w w:val="93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Co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l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o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r</w:t>
      </w:r>
      <w:r w:rsidRPr="00801515">
        <w:rPr>
          <w:rFonts w:asciiTheme="minorHAnsi" w:eastAsia="Gill Sans MT" w:hAnsiTheme="minorHAnsi" w:cstheme="minorHAnsi"/>
          <w:spacing w:val="6"/>
          <w:w w:val="93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Group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,</w:t>
      </w:r>
      <w:r w:rsidRPr="00801515">
        <w:rPr>
          <w:rFonts w:asciiTheme="minorHAnsi" w:eastAsia="Gill Sans MT" w:hAnsiTheme="minorHAnsi" w:cstheme="minorHAnsi"/>
          <w:spacing w:val="16"/>
          <w:w w:val="93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Ne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w</w:t>
      </w:r>
      <w:r w:rsidRPr="00801515">
        <w:rPr>
          <w:rFonts w:asciiTheme="minorHAnsi" w:eastAsia="Gill Sans MT" w:hAnsiTheme="minorHAnsi" w:cstheme="minorHAnsi"/>
          <w:spacing w:val="-1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0"/>
          <w:sz w:val="22"/>
          <w:szCs w:val="22"/>
        </w:rPr>
        <w:t>York</w:t>
      </w:r>
      <w:r w:rsidRPr="00801515">
        <w:rPr>
          <w:rFonts w:asciiTheme="minorHAnsi" w:eastAsia="Gill Sans MT" w:hAnsiTheme="minorHAnsi" w:cstheme="minorHAnsi"/>
          <w:w w:val="90"/>
          <w:sz w:val="22"/>
          <w:szCs w:val="22"/>
        </w:rPr>
        <w:t>,</w:t>
      </w:r>
      <w:r w:rsidRPr="00801515">
        <w:rPr>
          <w:rFonts w:asciiTheme="minorHAnsi" w:eastAsia="Gill Sans MT" w:hAnsiTheme="minorHAnsi" w:cstheme="minorHAnsi"/>
          <w:spacing w:val="10"/>
          <w:w w:val="9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Y</w:t>
      </w:r>
    </w:p>
    <w:p w14:paraId="737042C4" w14:textId="77777777" w:rsidR="001138D4" w:rsidRPr="00801515" w:rsidRDefault="00801515">
      <w:pPr>
        <w:spacing w:before="58"/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801515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801515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Sty</w:t>
      </w:r>
      <w:r w:rsidRPr="00801515">
        <w:rPr>
          <w:rFonts w:asciiTheme="minorHAnsi" w:eastAsia="Gill Sans MT" w:hAnsiTheme="minorHAnsi" w:cstheme="minorHAnsi"/>
          <w:w w:val="92"/>
          <w:sz w:val="22"/>
          <w:szCs w:val="22"/>
        </w:rPr>
        <w:t>li</w:t>
      </w:r>
      <w:r w:rsidRPr="00801515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s</w:t>
      </w:r>
      <w:r w:rsidRPr="00801515">
        <w:rPr>
          <w:rFonts w:asciiTheme="minorHAnsi" w:eastAsia="Gill Sans MT" w:hAnsiTheme="minorHAnsi" w:cstheme="minorHAnsi"/>
          <w:w w:val="92"/>
          <w:sz w:val="22"/>
          <w:szCs w:val="22"/>
        </w:rPr>
        <w:t>t</w:t>
      </w:r>
      <w:r w:rsidRPr="00801515">
        <w:rPr>
          <w:rFonts w:asciiTheme="minorHAnsi" w:eastAsia="Gill Sans MT" w:hAnsiTheme="minorHAnsi" w:cstheme="minorHAnsi"/>
          <w:spacing w:val="6"/>
          <w:w w:val="92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/</w:t>
      </w:r>
      <w:r w:rsidRPr="00801515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Co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l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or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s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t</w:t>
      </w:r>
    </w:p>
    <w:p w14:paraId="0114CF06" w14:textId="77777777" w:rsidR="001138D4" w:rsidRPr="00801515" w:rsidRDefault="001138D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56CC49" w14:textId="77777777" w:rsidR="001138D4" w:rsidRPr="00801515" w:rsidRDefault="00801515">
      <w:pPr>
        <w:ind w:left="103"/>
        <w:rPr>
          <w:rFonts w:asciiTheme="minorHAnsi" w:eastAsia="Gill Sans MT" w:hAnsiTheme="minorHAnsi" w:cstheme="minorHAnsi"/>
          <w:sz w:val="22"/>
          <w:szCs w:val="22"/>
        </w:rPr>
      </w:pPr>
      <w:r w:rsidRPr="00801515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Ru</w:t>
      </w:r>
      <w:r w:rsidRPr="00801515">
        <w:rPr>
          <w:rFonts w:asciiTheme="minorHAnsi" w:eastAsia="Gill Sans MT" w:hAnsiTheme="minorHAnsi" w:cstheme="minorHAnsi"/>
          <w:w w:val="92"/>
          <w:sz w:val="22"/>
          <w:szCs w:val="22"/>
        </w:rPr>
        <w:t>t</w:t>
      </w:r>
      <w:r w:rsidRPr="00801515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he</w:t>
      </w:r>
      <w:r w:rsidRPr="00801515">
        <w:rPr>
          <w:rFonts w:asciiTheme="minorHAnsi" w:eastAsia="Gill Sans MT" w:hAnsiTheme="minorHAnsi" w:cstheme="minorHAnsi"/>
          <w:w w:val="92"/>
          <w:sz w:val="22"/>
          <w:szCs w:val="22"/>
        </w:rPr>
        <w:t>rf</w:t>
      </w:r>
      <w:r w:rsidRPr="00801515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o</w:t>
      </w:r>
      <w:r w:rsidRPr="00801515">
        <w:rPr>
          <w:rFonts w:asciiTheme="minorHAnsi" w:eastAsia="Gill Sans MT" w:hAnsiTheme="minorHAnsi" w:cstheme="minorHAnsi"/>
          <w:w w:val="92"/>
          <w:sz w:val="22"/>
          <w:szCs w:val="22"/>
        </w:rPr>
        <w:t>rd</w:t>
      </w:r>
      <w:r w:rsidRPr="00801515">
        <w:rPr>
          <w:rFonts w:asciiTheme="minorHAnsi" w:eastAsia="Gill Sans MT" w:hAnsiTheme="minorHAnsi" w:cstheme="minorHAnsi"/>
          <w:spacing w:val="32"/>
          <w:w w:val="92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L</w:t>
      </w:r>
      <w:r w:rsidRPr="00801515">
        <w:rPr>
          <w:rFonts w:asciiTheme="minorHAnsi" w:eastAsia="Gill Sans MT" w:hAnsiTheme="minorHAnsi" w:cstheme="minorHAnsi"/>
          <w:w w:val="92"/>
          <w:sz w:val="22"/>
          <w:szCs w:val="22"/>
        </w:rPr>
        <w:t>iss</w:t>
      </w:r>
      <w:r w:rsidRPr="00801515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e</w:t>
      </w:r>
      <w:r w:rsidRPr="00801515">
        <w:rPr>
          <w:rFonts w:asciiTheme="minorHAnsi" w:eastAsia="Gill Sans MT" w:hAnsiTheme="minorHAnsi" w:cstheme="minorHAnsi"/>
          <w:w w:val="92"/>
          <w:sz w:val="22"/>
          <w:szCs w:val="22"/>
        </w:rPr>
        <w:t>tte</w:t>
      </w:r>
      <w:r w:rsidRPr="00801515">
        <w:rPr>
          <w:rFonts w:asciiTheme="minorHAnsi" w:eastAsia="Gill Sans MT" w:hAnsiTheme="minorHAnsi" w:cstheme="minorHAnsi"/>
          <w:spacing w:val="20"/>
          <w:w w:val="92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Ha</w:t>
      </w:r>
      <w:r w:rsidRPr="00801515">
        <w:rPr>
          <w:rFonts w:asciiTheme="minorHAnsi" w:eastAsia="Gill Sans MT" w:hAnsiTheme="minorHAnsi" w:cstheme="minorHAnsi"/>
          <w:w w:val="92"/>
          <w:sz w:val="22"/>
          <w:szCs w:val="22"/>
        </w:rPr>
        <w:t>ir</w:t>
      </w:r>
      <w:r w:rsidRPr="00801515">
        <w:rPr>
          <w:rFonts w:asciiTheme="minorHAnsi" w:eastAsia="Gill Sans MT" w:hAnsiTheme="minorHAnsi" w:cstheme="minorHAnsi"/>
          <w:spacing w:val="13"/>
          <w:w w:val="92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w w:val="92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nc</w:t>
      </w:r>
      <w:r w:rsidRPr="00801515">
        <w:rPr>
          <w:rFonts w:asciiTheme="minorHAnsi" w:eastAsia="Gill Sans MT" w:hAnsiTheme="minorHAnsi" w:cstheme="minorHAnsi"/>
          <w:w w:val="92"/>
          <w:sz w:val="22"/>
          <w:szCs w:val="22"/>
        </w:rPr>
        <w:t>.,</w:t>
      </w:r>
      <w:r w:rsidRPr="00801515">
        <w:rPr>
          <w:rFonts w:asciiTheme="minorHAnsi" w:eastAsia="Gill Sans MT" w:hAnsiTheme="minorHAnsi" w:cstheme="minorHAnsi"/>
          <w:spacing w:val="-6"/>
          <w:w w:val="92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Tr</w:t>
      </w:r>
      <w:r w:rsidRPr="00801515">
        <w:rPr>
          <w:rFonts w:asciiTheme="minorHAnsi" w:eastAsia="Gill Sans MT" w:hAnsiTheme="minorHAnsi" w:cstheme="minorHAnsi"/>
          <w:w w:val="92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bec</w:t>
      </w:r>
      <w:r w:rsidRPr="00801515">
        <w:rPr>
          <w:rFonts w:asciiTheme="minorHAnsi" w:eastAsia="Gill Sans MT" w:hAnsiTheme="minorHAnsi" w:cstheme="minorHAnsi"/>
          <w:w w:val="92"/>
          <w:sz w:val="22"/>
          <w:szCs w:val="22"/>
        </w:rPr>
        <w:t>a</w:t>
      </w:r>
      <w:r w:rsidRPr="00801515">
        <w:rPr>
          <w:rFonts w:asciiTheme="minorHAnsi" w:eastAsia="Gill Sans MT" w:hAnsiTheme="minorHAnsi" w:cstheme="minorHAnsi"/>
          <w:spacing w:val="29"/>
          <w:w w:val="92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-</w:t>
      </w:r>
      <w:r w:rsidRPr="00801515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Ne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w</w:t>
      </w:r>
      <w:r w:rsidRPr="00801515">
        <w:rPr>
          <w:rFonts w:asciiTheme="minorHAnsi" w:eastAsia="Gill Sans MT" w:hAnsiTheme="minorHAnsi" w:cstheme="minorHAnsi"/>
          <w:spacing w:val="-11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0"/>
          <w:sz w:val="22"/>
          <w:szCs w:val="22"/>
        </w:rPr>
        <w:t>York</w:t>
      </w:r>
      <w:r w:rsidRPr="00801515">
        <w:rPr>
          <w:rFonts w:asciiTheme="minorHAnsi" w:eastAsia="Gill Sans MT" w:hAnsiTheme="minorHAnsi" w:cstheme="minorHAnsi"/>
          <w:w w:val="90"/>
          <w:sz w:val="22"/>
          <w:szCs w:val="22"/>
        </w:rPr>
        <w:t>,</w:t>
      </w:r>
      <w:r w:rsidRPr="00801515">
        <w:rPr>
          <w:rFonts w:asciiTheme="minorHAnsi" w:eastAsia="Gill Sans MT" w:hAnsiTheme="minorHAnsi" w:cstheme="minorHAnsi"/>
          <w:spacing w:val="11"/>
          <w:w w:val="9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Y</w:t>
      </w:r>
    </w:p>
    <w:p w14:paraId="1AE7BB5A" w14:textId="77777777" w:rsidR="001138D4" w:rsidRPr="00801515" w:rsidRDefault="00801515">
      <w:pPr>
        <w:spacing w:before="53"/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801515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801515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Sty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li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s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t</w:t>
      </w:r>
    </w:p>
    <w:p w14:paraId="470B3ED4" w14:textId="77777777" w:rsidR="001138D4" w:rsidRPr="00801515" w:rsidRDefault="00801515">
      <w:pPr>
        <w:spacing w:line="320" w:lineRule="exact"/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801515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801515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Co</w:t>
      </w:r>
      <w:r w:rsidRPr="00801515">
        <w:rPr>
          <w:rFonts w:asciiTheme="minorHAnsi" w:eastAsia="Gill Sans MT" w:hAnsiTheme="minorHAnsi" w:cstheme="minorHAnsi"/>
          <w:w w:val="95"/>
          <w:sz w:val="22"/>
          <w:szCs w:val="22"/>
        </w:rPr>
        <w:t>ll</w:t>
      </w:r>
      <w:r w:rsidRPr="00801515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abo</w:t>
      </w:r>
      <w:r w:rsidRPr="00801515">
        <w:rPr>
          <w:rFonts w:asciiTheme="minorHAnsi" w:eastAsia="Gill Sans MT" w:hAnsiTheme="minorHAnsi" w:cstheme="minorHAnsi"/>
          <w:w w:val="95"/>
          <w:sz w:val="22"/>
          <w:szCs w:val="22"/>
        </w:rPr>
        <w:t>r</w:t>
      </w:r>
      <w:r w:rsidRPr="00801515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at</w:t>
      </w:r>
      <w:r w:rsidRPr="00801515">
        <w:rPr>
          <w:rFonts w:asciiTheme="minorHAnsi" w:eastAsia="Gill Sans MT" w:hAnsiTheme="minorHAnsi" w:cstheme="minorHAnsi"/>
          <w:w w:val="95"/>
          <w:sz w:val="22"/>
          <w:szCs w:val="22"/>
        </w:rPr>
        <w:t>e</w:t>
      </w:r>
      <w:r w:rsidRPr="00801515">
        <w:rPr>
          <w:rFonts w:asciiTheme="minorHAnsi" w:eastAsia="Gill Sans MT" w:hAnsiTheme="minorHAnsi" w:cstheme="minorHAnsi"/>
          <w:spacing w:val="5"/>
          <w:w w:val="95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n</w:t>
      </w:r>
      <w:r w:rsidRPr="00801515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ma</w:t>
      </w:r>
      <w:r w:rsidRPr="00801515">
        <w:rPr>
          <w:rFonts w:asciiTheme="minorHAnsi" w:eastAsia="Gill Sans MT" w:hAnsiTheme="minorHAnsi" w:cstheme="minorHAnsi"/>
          <w:w w:val="92"/>
          <w:sz w:val="22"/>
          <w:szCs w:val="22"/>
        </w:rPr>
        <w:t>r</w:t>
      </w:r>
      <w:r w:rsidRPr="00801515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ket</w:t>
      </w:r>
      <w:r w:rsidRPr="00801515">
        <w:rPr>
          <w:rFonts w:asciiTheme="minorHAnsi" w:eastAsia="Gill Sans MT" w:hAnsiTheme="minorHAnsi" w:cstheme="minorHAnsi"/>
          <w:w w:val="92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n</w:t>
      </w:r>
      <w:r w:rsidRPr="00801515">
        <w:rPr>
          <w:rFonts w:asciiTheme="minorHAnsi" w:eastAsia="Gill Sans MT" w:hAnsiTheme="minorHAnsi" w:cstheme="minorHAnsi"/>
          <w:w w:val="92"/>
          <w:sz w:val="22"/>
          <w:szCs w:val="22"/>
        </w:rPr>
        <w:t>g</w:t>
      </w:r>
      <w:r w:rsidRPr="00801515">
        <w:rPr>
          <w:rFonts w:asciiTheme="minorHAnsi" w:eastAsia="Gill Sans MT" w:hAnsiTheme="minorHAnsi" w:cstheme="minorHAnsi"/>
          <w:spacing w:val="34"/>
          <w:w w:val="92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w w:val="92"/>
          <w:sz w:val="22"/>
          <w:szCs w:val="22"/>
        </w:rPr>
        <w:t>f</w:t>
      </w:r>
      <w:r w:rsidRPr="00801515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o</w:t>
      </w:r>
      <w:r w:rsidRPr="00801515">
        <w:rPr>
          <w:rFonts w:asciiTheme="minorHAnsi" w:eastAsia="Gill Sans MT" w:hAnsiTheme="minorHAnsi" w:cstheme="minorHAnsi"/>
          <w:w w:val="92"/>
          <w:sz w:val="22"/>
          <w:szCs w:val="22"/>
        </w:rPr>
        <w:t>r</w:t>
      </w:r>
      <w:r w:rsidRPr="00801515">
        <w:rPr>
          <w:rFonts w:asciiTheme="minorHAnsi" w:eastAsia="Gill Sans MT" w:hAnsiTheme="minorHAnsi" w:cstheme="minorHAnsi"/>
          <w:spacing w:val="6"/>
          <w:w w:val="92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th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e</w:t>
      </w:r>
      <w:r w:rsidRPr="00801515">
        <w:rPr>
          <w:rFonts w:asciiTheme="minorHAnsi" w:eastAsia="Gill Sans MT" w:hAnsiTheme="minorHAnsi" w:cstheme="minorHAnsi"/>
          <w:spacing w:val="-14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Sa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l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n</w:t>
      </w:r>
      <w:r w:rsidRPr="00801515">
        <w:rPr>
          <w:rFonts w:asciiTheme="minorHAnsi" w:eastAsia="Gill Sans MT" w:hAnsiTheme="minorHAnsi" w:cstheme="minorHAnsi"/>
          <w:spacing w:val="-17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w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h</w:t>
      </w:r>
      <w:r w:rsidRPr="00801515">
        <w:rPr>
          <w:rFonts w:asciiTheme="minorHAnsi" w:eastAsia="Gill Sans MT" w:hAnsiTheme="minorHAnsi" w:cstheme="minorHAnsi"/>
          <w:spacing w:val="-28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f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o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r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me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r</w:t>
      </w:r>
      <w:r w:rsidRPr="00801515">
        <w:rPr>
          <w:rFonts w:asciiTheme="minorHAnsi" w:eastAsia="Gill Sans MT" w:hAnsiTheme="minorHAnsi" w:cstheme="minorHAnsi"/>
          <w:spacing w:val="12"/>
          <w:w w:val="93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9"/>
          <w:sz w:val="22"/>
          <w:szCs w:val="22"/>
        </w:rPr>
        <w:t>a</w:t>
      </w:r>
      <w:r w:rsidRPr="00801515">
        <w:rPr>
          <w:rFonts w:asciiTheme="minorHAnsi" w:eastAsia="Gill Sans MT" w:hAnsiTheme="minorHAnsi" w:cstheme="minorHAnsi"/>
          <w:w w:val="83"/>
          <w:sz w:val="22"/>
          <w:szCs w:val="22"/>
        </w:rPr>
        <w:t>r</w:t>
      </w:r>
      <w:r w:rsidRPr="00801515">
        <w:rPr>
          <w:rFonts w:asciiTheme="minorHAnsi" w:eastAsia="Gill Sans MT" w:hAnsiTheme="minorHAnsi" w:cstheme="minorHAnsi"/>
          <w:spacing w:val="1"/>
          <w:w w:val="90"/>
          <w:sz w:val="22"/>
          <w:szCs w:val="22"/>
        </w:rPr>
        <w:t>t</w:t>
      </w:r>
      <w:r w:rsidRPr="00801515">
        <w:rPr>
          <w:rFonts w:asciiTheme="minorHAnsi" w:eastAsia="Gill Sans MT" w:hAnsiTheme="minorHAnsi" w:cstheme="minorHAnsi"/>
          <w:w w:val="85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w w:val="91"/>
          <w:sz w:val="22"/>
          <w:szCs w:val="22"/>
        </w:rPr>
        <w:t>s</w:t>
      </w:r>
      <w:r w:rsidRPr="00801515">
        <w:rPr>
          <w:rFonts w:asciiTheme="minorHAnsi" w:eastAsia="Gill Sans MT" w:hAnsiTheme="minorHAnsi" w:cstheme="minorHAnsi"/>
          <w:spacing w:val="1"/>
          <w:w w:val="90"/>
          <w:sz w:val="22"/>
          <w:szCs w:val="22"/>
        </w:rPr>
        <w:t>t</w:t>
      </w:r>
      <w:r w:rsidRPr="00801515">
        <w:rPr>
          <w:rFonts w:asciiTheme="minorHAnsi" w:eastAsia="Gill Sans MT" w:hAnsiTheme="minorHAnsi" w:cstheme="minorHAnsi"/>
          <w:w w:val="85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c</w:t>
      </w:r>
    </w:p>
    <w:p w14:paraId="15762605" w14:textId="77777777" w:rsidR="001138D4" w:rsidRPr="00801515" w:rsidRDefault="00801515">
      <w:pPr>
        <w:spacing w:line="300" w:lineRule="exact"/>
        <w:ind w:left="782" w:right="5751"/>
        <w:jc w:val="center"/>
        <w:rPr>
          <w:rFonts w:asciiTheme="minorHAnsi" w:eastAsia="Gill Sans MT" w:hAnsiTheme="minorHAnsi" w:cstheme="minorHAnsi"/>
          <w:sz w:val="22"/>
          <w:szCs w:val="22"/>
        </w:rPr>
      </w:pPr>
      <w:r w:rsidRPr="00801515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D</w:t>
      </w:r>
      <w:r w:rsidRPr="00801515">
        <w:rPr>
          <w:rFonts w:asciiTheme="minorHAnsi" w:eastAsia="Gill Sans MT" w:hAnsiTheme="minorHAnsi" w:cstheme="minorHAnsi"/>
          <w:w w:val="92"/>
          <w:sz w:val="22"/>
          <w:szCs w:val="22"/>
        </w:rPr>
        <w:t>ir</w:t>
      </w:r>
      <w:r w:rsidRPr="00801515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ec</w:t>
      </w:r>
      <w:r w:rsidRPr="00801515">
        <w:rPr>
          <w:rFonts w:asciiTheme="minorHAnsi" w:eastAsia="Gill Sans MT" w:hAnsiTheme="minorHAnsi" w:cstheme="minorHAnsi"/>
          <w:w w:val="92"/>
          <w:sz w:val="22"/>
          <w:szCs w:val="22"/>
        </w:rPr>
        <w:t>t</w:t>
      </w:r>
      <w:r w:rsidRPr="00801515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o</w:t>
      </w:r>
      <w:r w:rsidRPr="00801515">
        <w:rPr>
          <w:rFonts w:asciiTheme="minorHAnsi" w:eastAsia="Gill Sans MT" w:hAnsiTheme="minorHAnsi" w:cstheme="minorHAnsi"/>
          <w:w w:val="92"/>
          <w:sz w:val="22"/>
          <w:szCs w:val="22"/>
        </w:rPr>
        <w:t>r</w:t>
      </w:r>
      <w:r w:rsidRPr="00801515">
        <w:rPr>
          <w:rFonts w:asciiTheme="minorHAnsi" w:eastAsia="Gill Sans MT" w:hAnsiTheme="minorHAnsi" w:cstheme="minorHAnsi"/>
          <w:spacing w:val="12"/>
          <w:w w:val="92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f</w:t>
      </w:r>
      <w:r w:rsidRPr="00801515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B</w:t>
      </w:r>
      <w:r w:rsidRPr="00801515">
        <w:rPr>
          <w:rFonts w:asciiTheme="minorHAnsi" w:eastAsia="Gill Sans MT" w:hAnsiTheme="minorHAnsi" w:cstheme="minorHAnsi"/>
          <w:spacing w:val="1"/>
          <w:w w:val="99"/>
          <w:sz w:val="22"/>
          <w:szCs w:val="22"/>
        </w:rPr>
        <w:t>a</w:t>
      </w:r>
      <w:r w:rsidRPr="00801515">
        <w:rPr>
          <w:rFonts w:asciiTheme="minorHAnsi" w:eastAsia="Gill Sans MT" w:hAnsiTheme="minorHAnsi" w:cstheme="minorHAnsi"/>
          <w:w w:val="83"/>
          <w:sz w:val="22"/>
          <w:szCs w:val="22"/>
        </w:rPr>
        <w:t>r</w:t>
      </w:r>
      <w:r w:rsidRPr="00801515">
        <w:rPr>
          <w:rFonts w:asciiTheme="minorHAnsi" w:eastAsia="Gill Sans MT" w:hAnsiTheme="minorHAnsi" w:cstheme="minorHAnsi"/>
          <w:spacing w:val="1"/>
          <w:w w:val="97"/>
          <w:sz w:val="22"/>
          <w:szCs w:val="22"/>
        </w:rPr>
        <w:t>n</w:t>
      </w:r>
      <w:r w:rsidRPr="00801515">
        <w:rPr>
          <w:rFonts w:asciiTheme="minorHAnsi" w:eastAsia="Gill Sans MT" w:hAnsiTheme="minorHAnsi" w:cstheme="minorHAnsi"/>
          <w:spacing w:val="1"/>
          <w:w w:val="99"/>
          <w:sz w:val="22"/>
          <w:szCs w:val="22"/>
        </w:rPr>
        <w:t>e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y</w:t>
      </w:r>
      <w:r w:rsidRPr="00801515">
        <w:rPr>
          <w:rFonts w:asciiTheme="minorHAnsi" w:eastAsia="Gill Sans MT" w:hAnsiTheme="minorHAnsi" w:cstheme="minorHAnsi"/>
          <w:w w:val="80"/>
          <w:sz w:val="22"/>
          <w:szCs w:val="22"/>
        </w:rPr>
        <w:t>’</w:t>
      </w:r>
      <w:r w:rsidRPr="00801515">
        <w:rPr>
          <w:rFonts w:asciiTheme="minorHAnsi" w:eastAsia="Gill Sans MT" w:hAnsiTheme="minorHAnsi" w:cstheme="minorHAnsi"/>
          <w:w w:val="91"/>
          <w:sz w:val="22"/>
          <w:szCs w:val="22"/>
        </w:rPr>
        <w:t>s</w:t>
      </w:r>
    </w:p>
    <w:p w14:paraId="709D4543" w14:textId="77777777" w:rsidR="001138D4" w:rsidRPr="00801515" w:rsidRDefault="00801515">
      <w:pPr>
        <w:spacing w:line="300" w:lineRule="exact"/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801515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801515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Ed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it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or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a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l</w:t>
      </w:r>
      <w:r w:rsidRPr="00801515">
        <w:rPr>
          <w:rFonts w:asciiTheme="minorHAnsi" w:eastAsia="Gill Sans MT" w:hAnsiTheme="minorHAnsi" w:cstheme="minorHAnsi"/>
          <w:spacing w:val="-5"/>
          <w:w w:val="94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Sess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o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n</w:t>
      </w:r>
      <w:r w:rsidRPr="00801515">
        <w:rPr>
          <w:rFonts w:asciiTheme="minorHAnsi" w:eastAsia="Gill Sans MT" w:hAnsiTheme="minorHAnsi" w:cstheme="minorHAnsi"/>
          <w:spacing w:val="21"/>
          <w:w w:val="94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S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t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y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li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s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t</w:t>
      </w:r>
    </w:p>
    <w:p w14:paraId="5C770510" w14:textId="77777777" w:rsidR="001138D4" w:rsidRPr="00801515" w:rsidRDefault="00801515">
      <w:pPr>
        <w:spacing w:line="300" w:lineRule="exact"/>
        <w:ind w:left="103"/>
        <w:rPr>
          <w:rFonts w:asciiTheme="minorHAnsi" w:eastAsia="Gill Sans MT" w:hAnsiTheme="minorHAnsi" w:cstheme="minorHAnsi"/>
          <w:sz w:val="22"/>
          <w:szCs w:val="22"/>
        </w:rPr>
      </w:pP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V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da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l</w:t>
      </w:r>
      <w:r w:rsidRPr="00801515">
        <w:rPr>
          <w:rFonts w:asciiTheme="minorHAnsi" w:eastAsia="Gill Sans MT" w:hAnsiTheme="minorHAnsi" w:cstheme="minorHAnsi"/>
          <w:spacing w:val="-26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Sa</w:t>
      </w:r>
      <w:r w:rsidRPr="00801515">
        <w:rPr>
          <w:rFonts w:asciiTheme="minorHAnsi" w:eastAsia="Gill Sans MT" w:hAnsiTheme="minorHAnsi" w:cstheme="minorHAnsi"/>
          <w:w w:val="95"/>
          <w:sz w:val="22"/>
          <w:szCs w:val="22"/>
        </w:rPr>
        <w:t>ss</w:t>
      </w:r>
      <w:r w:rsidRPr="00801515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oo</w:t>
      </w:r>
      <w:r w:rsidRPr="00801515">
        <w:rPr>
          <w:rFonts w:asciiTheme="minorHAnsi" w:eastAsia="Gill Sans MT" w:hAnsiTheme="minorHAnsi" w:cstheme="minorHAnsi"/>
          <w:w w:val="95"/>
          <w:sz w:val="22"/>
          <w:szCs w:val="22"/>
        </w:rPr>
        <w:t>n</w:t>
      </w:r>
      <w:r w:rsidRPr="00801515">
        <w:rPr>
          <w:rFonts w:asciiTheme="minorHAnsi" w:eastAsia="Gill Sans MT" w:hAnsiTheme="minorHAnsi" w:cstheme="minorHAnsi"/>
          <w:spacing w:val="18"/>
          <w:w w:val="95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Sa</w:t>
      </w:r>
      <w:r w:rsidRPr="00801515">
        <w:rPr>
          <w:rFonts w:asciiTheme="minorHAnsi" w:eastAsia="Gill Sans MT" w:hAnsiTheme="minorHAnsi" w:cstheme="minorHAnsi"/>
          <w:w w:val="95"/>
          <w:sz w:val="22"/>
          <w:szCs w:val="22"/>
        </w:rPr>
        <w:t>l</w:t>
      </w:r>
      <w:r w:rsidRPr="00801515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on</w:t>
      </w:r>
      <w:r w:rsidRPr="00801515">
        <w:rPr>
          <w:rFonts w:asciiTheme="minorHAnsi" w:eastAsia="Gill Sans MT" w:hAnsiTheme="minorHAnsi" w:cstheme="minorHAnsi"/>
          <w:w w:val="95"/>
          <w:sz w:val="22"/>
          <w:szCs w:val="22"/>
        </w:rPr>
        <w:t>,</w:t>
      </w:r>
      <w:r w:rsidRPr="00801515">
        <w:rPr>
          <w:rFonts w:asciiTheme="minorHAnsi" w:eastAsia="Gill Sans MT" w:hAnsiTheme="minorHAnsi" w:cstheme="minorHAnsi"/>
          <w:spacing w:val="7"/>
          <w:w w:val="95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Ne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w</w:t>
      </w:r>
      <w:r w:rsidRPr="00801515">
        <w:rPr>
          <w:rFonts w:asciiTheme="minorHAnsi" w:eastAsia="Gill Sans MT" w:hAnsiTheme="minorHAnsi" w:cstheme="minorHAnsi"/>
          <w:spacing w:val="-11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0"/>
          <w:sz w:val="22"/>
          <w:szCs w:val="22"/>
        </w:rPr>
        <w:t>Yo</w:t>
      </w:r>
      <w:r w:rsidRPr="00801515">
        <w:rPr>
          <w:rFonts w:asciiTheme="minorHAnsi" w:eastAsia="Gill Sans MT" w:hAnsiTheme="minorHAnsi" w:cstheme="minorHAnsi"/>
          <w:w w:val="90"/>
          <w:sz w:val="22"/>
          <w:szCs w:val="22"/>
        </w:rPr>
        <w:t>r</w:t>
      </w:r>
      <w:r w:rsidRPr="00801515">
        <w:rPr>
          <w:rFonts w:asciiTheme="minorHAnsi" w:eastAsia="Gill Sans MT" w:hAnsiTheme="minorHAnsi" w:cstheme="minorHAnsi"/>
          <w:spacing w:val="1"/>
          <w:w w:val="90"/>
          <w:sz w:val="22"/>
          <w:szCs w:val="22"/>
        </w:rPr>
        <w:t>k</w:t>
      </w:r>
      <w:r w:rsidRPr="00801515">
        <w:rPr>
          <w:rFonts w:asciiTheme="minorHAnsi" w:eastAsia="Gill Sans MT" w:hAnsiTheme="minorHAnsi" w:cstheme="minorHAnsi"/>
          <w:w w:val="90"/>
          <w:sz w:val="22"/>
          <w:szCs w:val="22"/>
        </w:rPr>
        <w:t>,</w:t>
      </w:r>
      <w:r w:rsidRPr="00801515">
        <w:rPr>
          <w:rFonts w:asciiTheme="minorHAnsi" w:eastAsia="Gill Sans MT" w:hAnsiTheme="minorHAnsi" w:cstheme="minorHAnsi"/>
          <w:spacing w:val="11"/>
          <w:w w:val="9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Y</w:t>
      </w:r>
    </w:p>
    <w:p w14:paraId="5D0A1C0A" w14:textId="77777777" w:rsidR="001138D4" w:rsidRPr="00801515" w:rsidRDefault="00801515">
      <w:pPr>
        <w:spacing w:before="53"/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801515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801515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Pro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f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e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ssi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on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ally</w:t>
      </w:r>
      <w:r w:rsidRPr="00801515">
        <w:rPr>
          <w:rFonts w:asciiTheme="minorHAnsi" w:eastAsia="Gill Sans MT" w:hAnsiTheme="minorHAnsi" w:cstheme="minorHAnsi"/>
          <w:spacing w:val="7"/>
          <w:w w:val="94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t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r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a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ne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d</w:t>
      </w:r>
      <w:r w:rsidRPr="00801515">
        <w:rPr>
          <w:rFonts w:asciiTheme="minorHAnsi" w:eastAsia="Gill Sans MT" w:hAnsiTheme="minorHAnsi" w:cstheme="minorHAnsi"/>
          <w:spacing w:val="7"/>
          <w:w w:val="94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in</w:t>
      </w:r>
      <w:r w:rsidRPr="00801515">
        <w:rPr>
          <w:rFonts w:asciiTheme="minorHAnsi" w:eastAsia="Gill Sans MT" w:hAnsiTheme="minorHAnsi" w:cstheme="minorHAnsi"/>
          <w:spacing w:val="-12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cu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t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t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n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g</w:t>
      </w:r>
      <w:r w:rsidRPr="00801515">
        <w:rPr>
          <w:rFonts w:asciiTheme="minorHAnsi" w:eastAsia="Gill Sans MT" w:hAnsiTheme="minorHAnsi" w:cstheme="minorHAnsi"/>
          <w:spacing w:val="16"/>
          <w:w w:val="93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co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l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o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ri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n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g</w:t>
      </w:r>
      <w:r w:rsidRPr="00801515">
        <w:rPr>
          <w:rFonts w:asciiTheme="minorHAnsi" w:eastAsia="Gill Sans MT" w:hAnsiTheme="minorHAnsi" w:cstheme="minorHAnsi"/>
          <w:spacing w:val="13"/>
          <w:w w:val="93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and</w:t>
      </w:r>
    </w:p>
    <w:p w14:paraId="67E294AE" w14:textId="77777777" w:rsidR="001138D4" w:rsidRPr="00801515" w:rsidRDefault="00801515">
      <w:pPr>
        <w:spacing w:line="320" w:lineRule="exact"/>
        <w:ind w:left="782" w:right="5385"/>
        <w:jc w:val="center"/>
        <w:rPr>
          <w:rFonts w:asciiTheme="minorHAnsi" w:eastAsia="Gill Sans MT" w:hAnsiTheme="minorHAnsi" w:cstheme="minorHAnsi"/>
          <w:sz w:val="22"/>
          <w:szCs w:val="22"/>
        </w:rPr>
        <w:sectPr w:rsidR="001138D4" w:rsidRPr="00801515">
          <w:pgSz w:w="12240" w:h="15840"/>
          <w:pgMar w:top="1220" w:right="1720" w:bottom="280" w:left="1700" w:header="720" w:footer="720" w:gutter="0"/>
          <w:cols w:space="720"/>
        </w:sectPr>
      </w:pP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Sa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l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n</w:t>
      </w:r>
      <w:r w:rsidRPr="00801515">
        <w:rPr>
          <w:rFonts w:asciiTheme="minorHAnsi" w:eastAsia="Gill Sans MT" w:hAnsiTheme="minorHAnsi" w:cstheme="minorHAnsi"/>
          <w:spacing w:val="-17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w w:val="92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ndu</w:t>
      </w:r>
      <w:r w:rsidRPr="00801515">
        <w:rPr>
          <w:rFonts w:asciiTheme="minorHAnsi" w:eastAsia="Gill Sans MT" w:hAnsiTheme="minorHAnsi" w:cstheme="minorHAnsi"/>
          <w:w w:val="92"/>
          <w:sz w:val="22"/>
          <w:szCs w:val="22"/>
        </w:rPr>
        <w:t>s</w:t>
      </w:r>
      <w:r w:rsidRPr="00801515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tr</w:t>
      </w:r>
      <w:r w:rsidRPr="00801515">
        <w:rPr>
          <w:rFonts w:asciiTheme="minorHAnsi" w:eastAsia="Gill Sans MT" w:hAnsiTheme="minorHAnsi" w:cstheme="minorHAnsi"/>
          <w:w w:val="92"/>
          <w:sz w:val="22"/>
          <w:szCs w:val="22"/>
        </w:rPr>
        <w:t>y</w:t>
      </w:r>
      <w:r w:rsidRPr="00801515">
        <w:rPr>
          <w:rFonts w:asciiTheme="minorHAnsi" w:eastAsia="Gill Sans MT" w:hAnsiTheme="minorHAnsi" w:cstheme="minorHAnsi"/>
          <w:spacing w:val="14"/>
          <w:w w:val="92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pr</w:t>
      </w:r>
      <w:r w:rsidRPr="00801515">
        <w:rPr>
          <w:rFonts w:asciiTheme="minorHAnsi" w:eastAsia="Gill Sans MT" w:hAnsiTheme="minorHAnsi" w:cstheme="minorHAnsi"/>
          <w:spacing w:val="1"/>
          <w:w w:val="99"/>
          <w:sz w:val="22"/>
          <w:szCs w:val="22"/>
        </w:rPr>
        <w:t>a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c</w:t>
      </w:r>
      <w:r w:rsidRPr="00801515">
        <w:rPr>
          <w:rFonts w:asciiTheme="minorHAnsi" w:eastAsia="Gill Sans MT" w:hAnsiTheme="minorHAnsi" w:cstheme="minorHAnsi"/>
          <w:spacing w:val="1"/>
          <w:w w:val="90"/>
          <w:sz w:val="22"/>
          <w:szCs w:val="22"/>
        </w:rPr>
        <w:t>t</w:t>
      </w:r>
      <w:r w:rsidRPr="00801515">
        <w:rPr>
          <w:rFonts w:asciiTheme="minorHAnsi" w:eastAsia="Gill Sans MT" w:hAnsiTheme="minorHAnsi" w:cstheme="minorHAnsi"/>
          <w:w w:val="85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c</w:t>
      </w:r>
      <w:r w:rsidRPr="00801515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es</w:t>
      </w:r>
    </w:p>
    <w:p w14:paraId="7A6ECA5F" w14:textId="77777777" w:rsidR="001138D4" w:rsidRPr="00801515" w:rsidRDefault="001138D4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0756A5B0" w14:textId="77777777" w:rsidR="001138D4" w:rsidRPr="00801515" w:rsidRDefault="00801515">
      <w:pPr>
        <w:ind w:left="103"/>
        <w:rPr>
          <w:rFonts w:asciiTheme="minorHAnsi" w:hAnsiTheme="minorHAnsi" w:cstheme="minorHAnsi"/>
          <w:sz w:val="22"/>
          <w:szCs w:val="22"/>
        </w:rPr>
      </w:pPr>
      <w:r w:rsidRPr="00801515">
        <w:rPr>
          <w:rFonts w:asciiTheme="minorHAnsi" w:hAnsiTheme="minorHAnsi" w:cstheme="minorHAnsi"/>
          <w:b/>
          <w:spacing w:val="1"/>
          <w:sz w:val="22"/>
          <w:szCs w:val="22"/>
        </w:rPr>
        <w:t>PROFESSIONA</w:t>
      </w:r>
      <w:r w:rsidRPr="00801515">
        <w:rPr>
          <w:rFonts w:asciiTheme="minorHAnsi" w:hAnsiTheme="minorHAnsi" w:cstheme="minorHAnsi"/>
          <w:b/>
          <w:sz w:val="22"/>
          <w:szCs w:val="22"/>
        </w:rPr>
        <w:t>L</w:t>
      </w:r>
      <w:r w:rsidRPr="00801515">
        <w:rPr>
          <w:rFonts w:asciiTheme="minorHAnsi" w:hAnsiTheme="minorHAnsi" w:cstheme="minorHAnsi"/>
          <w:b/>
          <w:spacing w:val="-21"/>
          <w:sz w:val="22"/>
          <w:szCs w:val="22"/>
        </w:rPr>
        <w:t xml:space="preserve"> </w:t>
      </w:r>
      <w:r w:rsidRPr="00801515">
        <w:rPr>
          <w:rFonts w:asciiTheme="minorHAnsi" w:hAnsiTheme="minorHAnsi" w:cstheme="minorHAnsi"/>
          <w:b/>
          <w:spacing w:val="1"/>
          <w:sz w:val="22"/>
          <w:szCs w:val="22"/>
        </w:rPr>
        <w:t>EDUCATION</w:t>
      </w:r>
      <w:r w:rsidRPr="00801515">
        <w:rPr>
          <w:rFonts w:asciiTheme="minorHAnsi" w:hAnsiTheme="minorHAnsi" w:cstheme="minorHAnsi"/>
          <w:b/>
          <w:sz w:val="22"/>
          <w:szCs w:val="22"/>
        </w:rPr>
        <w:t>/</w:t>
      </w:r>
      <w:r w:rsidRPr="00801515">
        <w:rPr>
          <w:rFonts w:asciiTheme="minorHAnsi" w:hAnsiTheme="minorHAnsi" w:cstheme="minorHAnsi"/>
          <w:b/>
          <w:spacing w:val="-18"/>
          <w:sz w:val="22"/>
          <w:szCs w:val="22"/>
        </w:rPr>
        <w:t xml:space="preserve"> </w:t>
      </w:r>
      <w:r w:rsidRPr="00801515">
        <w:rPr>
          <w:rFonts w:asciiTheme="minorHAnsi" w:hAnsiTheme="minorHAnsi" w:cstheme="minorHAnsi"/>
          <w:b/>
          <w:spacing w:val="1"/>
          <w:sz w:val="22"/>
          <w:szCs w:val="22"/>
        </w:rPr>
        <w:t>LICENSE</w:t>
      </w:r>
      <w:r w:rsidRPr="00801515">
        <w:rPr>
          <w:rFonts w:asciiTheme="minorHAnsi" w:hAnsiTheme="minorHAnsi" w:cstheme="minorHAnsi"/>
          <w:b/>
          <w:sz w:val="22"/>
          <w:szCs w:val="22"/>
        </w:rPr>
        <w:t>S</w:t>
      </w:r>
      <w:r w:rsidRPr="00801515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801515">
        <w:rPr>
          <w:rFonts w:asciiTheme="minorHAnsi" w:hAnsiTheme="minorHAnsi" w:cstheme="minorHAnsi"/>
          <w:b/>
          <w:sz w:val="22"/>
          <w:szCs w:val="22"/>
        </w:rPr>
        <w:t>/</w:t>
      </w:r>
      <w:r w:rsidRPr="0080151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01515">
        <w:rPr>
          <w:rFonts w:asciiTheme="minorHAnsi" w:hAnsiTheme="minorHAnsi" w:cstheme="minorHAnsi"/>
          <w:b/>
          <w:spacing w:val="1"/>
          <w:sz w:val="22"/>
          <w:szCs w:val="22"/>
        </w:rPr>
        <w:t>CERT</w:t>
      </w:r>
      <w:r w:rsidRPr="00801515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801515">
        <w:rPr>
          <w:rFonts w:asciiTheme="minorHAnsi" w:hAnsiTheme="minorHAnsi" w:cstheme="minorHAnsi"/>
          <w:b/>
          <w:spacing w:val="1"/>
          <w:sz w:val="22"/>
          <w:szCs w:val="22"/>
        </w:rPr>
        <w:t>FICATIONS:</w:t>
      </w:r>
    </w:p>
    <w:p w14:paraId="221EF821" w14:textId="77777777" w:rsidR="001138D4" w:rsidRPr="00801515" w:rsidRDefault="001138D4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1921BD64" w14:textId="77777777" w:rsidR="001138D4" w:rsidRPr="00801515" w:rsidRDefault="001138D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6B7008" w14:textId="77777777" w:rsidR="001138D4" w:rsidRPr="00801515" w:rsidRDefault="00801515">
      <w:pPr>
        <w:ind w:left="103"/>
        <w:rPr>
          <w:rFonts w:asciiTheme="minorHAnsi" w:eastAsia="Gill Sans MT" w:hAnsiTheme="minorHAnsi" w:cstheme="minorHAnsi"/>
          <w:sz w:val="22"/>
          <w:szCs w:val="22"/>
        </w:rPr>
      </w:pP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L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CENSE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D</w:t>
      </w:r>
      <w:r w:rsidRPr="00801515">
        <w:rPr>
          <w:rFonts w:asciiTheme="minorHAnsi" w:eastAsia="Gill Sans MT" w:hAnsiTheme="minorHAnsi" w:cstheme="minorHAnsi"/>
          <w:spacing w:val="-11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COSMETOLOGIST</w:t>
      </w:r>
    </w:p>
    <w:p w14:paraId="3AB5C06B" w14:textId="77777777" w:rsidR="001138D4" w:rsidRPr="00801515" w:rsidRDefault="001138D4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69A396B8" w14:textId="77777777" w:rsidR="001138D4" w:rsidRPr="00801515" w:rsidRDefault="00801515">
      <w:pPr>
        <w:ind w:left="103"/>
        <w:rPr>
          <w:rFonts w:asciiTheme="minorHAnsi" w:eastAsia="Gill Sans MT" w:hAnsiTheme="minorHAnsi" w:cstheme="minorHAnsi"/>
          <w:sz w:val="22"/>
          <w:szCs w:val="22"/>
        </w:rPr>
      </w:pP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Stat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e</w:t>
      </w:r>
      <w:r w:rsidRPr="00801515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f</w:t>
      </w:r>
      <w:r w:rsidRPr="00801515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Ne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w</w:t>
      </w:r>
      <w:r w:rsidRPr="00801515">
        <w:rPr>
          <w:rFonts w:asciiTheme="minorHAnsi" w:eastAsia="Gill Sans MT" w:hAnsiTheme="minorHAnsi" w:cstheme="minorHAnsi"/>
          <w:spacing w:val="-1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0"/>
          <w:sz w:val="22"/>
          <w:szCs w:val="22"/>
        </w:rPr>
        <w:t>York</w:t>
      </w:r>
      <w:r w:rsidRPr="00801515">
        <w:rPr>
          <w:rFonts w:asciiTheme="minorHAnsi" w:eastAsia="Gill Sans MT" w:hAnsiTheme="minorHAnsi" w:cstheme="minorHAnsi"/>
          <w:w w:val="90"/>
          <w:sz w:val="22"/>
          <w:szCs w:val="22"/>
        </w:rPr>
        <w:t>,</w:t>
      </w:r>
      <w:r w:rsidRPr="00801515">
        <w:rPr>
          <w:rFonts w:asciiTheme="minorHAnsi" w:eastAsia="Gill Sans MT" w:hAnsiTheme="minorHAnsi" w:cstheme="minorHAnsi"/>
          <w:spacing w:val="10"/>
          <w:w w:val="9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Ne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w</w:t>
      </w:r>
      <w:r w:rsidRPr="00801515">
        <w:rPr>
          <w:rFonts w:asciiTheme="minorHAnsi" w:eastAsia="Gill Sans MT" w:hAnsiTheme="minorHAnsi" w:cstheme="minorHAnsi"/>
          <w:spacing w:val="-1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w w:val="91"/>
          <w:sz w:val="22"/>
          <w:szCs w:val="22"/>
        </w:rPr>
        <w:t>J</w:t>
      </w:r>
      <w:r w:rsidRPr="00801515">
        <w:rPr>
          <w:rFonts w:asciiTheme="minorHAnsi" w:eastAsia="Gill Sans MT" w:hAnsiTheme="minorHAnsi" w:cstheme="minorHAnsi"/>
          <w:spacing w:val="1"/>
          <w:w w:val="91"/>
          <w:sz w:val="22"/>
          <w:szCs w:val="22"/>
        </w:rPr>
        <w:t>ersey</w:t>
      </w:r>
      <w:r w:rsidRPr="00801515">
        <w:rPr>
          <w:rFonts w:asciiTheme="minorHAnsi" w:eastAsia="Gill Sans MT" w:hAnsiTheme="minorHAnsi" w:cstheme="minorHAnsi"/>
          <w:w w:val="91"/>
          <w:sz w:val="22"/>
          <w:szCs w:val="22"/>
        </w:rPr>
        <w:t>,</w:t>
      </w:r>
      <w:r w:rsidRPr="00801515">
        <w:rPr>
          <w:rFonts w:asciiTheme="minorHAnsi" w:eastAsia="Gill Sans MT" w:hAnsiTheme="minorHAnsi" w:cstheme="minorHAnsi"/>
          <w:spacing w:val="12"/>
          <w:w w:val="91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&amp;</w:t>
      </w:r>
      <w:r w:rsidRPr="00801515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Ca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lif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orn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ia</w:t>
      </w:r>
    </w:p>
    <w:p w14:paraId="43DA067B" w14:textId="77777777" w:rsidR="001138D4" w:rsidRPr="00801515" w:rsidRDefault="00801515">
      <w:pPr>
        <w:spacing w:before="58"/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801515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801515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U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lti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ss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m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a</w:t>
      </w:r>
      <w:r w:rsidRPr="00801515">
        <w:rPr>
          <w:rFonts w:asciiTheme="minorHAnsi" w:eastAsia="Gill Sans MT" w:hAnsiTheme="minorHAnsi" w:cstheme="minorHAnsi"/>
          <w:spacing w:val="15"/>
          <w:w w:val="93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Beau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ty</w:t>
      </w:r>
      <w:r w:rsidRPr="00801515">
        <w:rPr>
          <w:rFonts w:asciiTheme="minorHAnsi" w:eastAsia="Gill Sans MT" w:hAnsiTheme="minorHAnsi" w:cstheme="minorHAnsi"/>
          <w:spacing w:val="26"/>
          <w:w w:val="93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ns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tit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u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t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e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,</w:t>
      </w:r>
      <w:r w:rsidRPr="00801515">
        <w:rPr>
          <w:rFonts w:asciiTheme="minorHAnsi" w:eastAsia="Gill Sans MT" w:hAnsiTheme="minorHAnsi" w:cstheme="minorHAnsi"/>
          <w:spacing w:val="-6"/>
          <w:w w:val="93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Ne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w</w:t>
      </w:r>
      <w:r w:rsidRPr="00801515">
        <w:rPr>
          <w:rFonts w:asciiTheme="minorHAnsi" w:eastAsia="Gill Sans MT" w:hAnsiTheme="minorHAnsi" w:cstheme="minorHAnsi"/>
          <w:spacing w:val="-12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0"/>
          <w:sz w:val="22"/>
          <w:szCs w:val="22"/>
        </w:rPr>
        <w:t>York</w:t>
      </w:r>
      <w:r w:rsidRPr="00801515">
        <w:rPr>
          <w:rFonts w:asciiTheme="minorHAnsi" w:eastAsia="Gill Sans MT" w:hAnsiTheme="minorHAnsi" w:cstheme="minorHAnsi"/>
          <w:w w:val="90"/>
          <w:sz w:val="22"/>
          <w:szCs w:val="22"/>
        </w:rPr>
        <w:t>,</w:t>
      </w:r>
      <w:r w:rsidRPr="00801515">
        <w:rPr>
          <w:rFonts w:asciiTheme="minorHAnsi" w:eastAsia="Gill Sans MT" w:hAnsiTheme="minorHAnsi" w:cstheme="minorHAnsi"/>
          <w:spacing w:val="11"/>
          <w:w w:val="9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NY</w:t>
      </w:r>
    </w:p>
    <w:p w14:paraId="1E377D45" w14:textId="77777777" w:rsidR="001138D4" w:rsidRPr="00801515" w:rsidRDefault="00801515">
      <w:pPr>
        <w:spacing w:line="300" w:lineRule="exact"/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801515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801515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V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da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l</w:t>
      </w:r>
      <w:r w:rsidRPr="00801515">
        <w:rPr>
          <w:rFonts w:asciiTheme="minorHAnsi" w:eastAsia="Gill Sans MT" w:hAnsiTheme="minorHAnsi" w:cstheme="minorHAnsi"/>
          <w:spacing w:val="-26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Sa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ss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oo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n</w:t>
      </w:r>
      <w:r w:rsidRPr="00801515">
        <w:rPr>
          <w:rFonts w:asciiTheme="minorHAnsi" w:eastAsia="Gill Sans MT" w:hAnsiTheme="minorHAnsi" w:cstheme="minorHAnsi"/>
          <w:spacing w:val="28"/>
          <w:w w:val="94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A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ssis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tan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t</w:t>
      </w:r>
      <w:r w:rsidRPr="00801515">
        <w:rPr>
          <w:rFonts w:asciiTheme="minorHAnsi" w:eastAsia="Gill Sans MT" w:hAnsiTheme="minorHAnsi" w:cstheme="minorHAnsi"/>
          <w:spacing w:val="3"/>
          <w:w w:val="94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P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r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og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r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am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,</w:t>
      </w:r>
      <w:r w:rsidRPr="00801515">
        <w:rPr>
          <w:rFonts w:asciiTheme="minorHAnsi" w:eastAsia="Gill Sans MT" w:hAnsiTheme="minorHAnsi" w:cstheme="minorHAnsi"/>
          <w:spacing w:val="6"/>
          <w:w w:val="94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Ne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w</w:t>
      </w:r>
      <w:r w:rsidRPr="00801515">
        <w:rPr>
          <w:rFonts w:asciiTheme="minorHAnsi" w:eastAsia="Gill Sans MT" w:hAnsiTheme="minorHAnsi" w:cstheme="minorHAnsi"/>
          <w:spacing w:val="-11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0"/>
          <w:sz w:val="22"/>
          <w:szCs w:val="22"/>
        </w:rPr>
        <w:t>Yo</w:t>
      </w:r>
      <w:r w:rsidRPr="00801515">
        <w:rPr>
          <w:rFonts w:asciiTheme="minorHAnsi" w:eastAsia="Gill Sans MT" w:hAnsiTheme="minorHAnsi" w:cstheme="minorHAnsi"/>
          <w:w w:val="90"/>
          <w:sz w:val="22"/>
          <w:szCs w:val="22"/>
        </w:rPr>
        <w:t>r</w:t>
      </w:r>
      <w:r w:rsidRPr="00801515">
        <w:rPr>
          <w:rFonts w:asciiTheme="minorHAnsi" w:eastAsia="Gill Sans MT" w:hAnsiTheme="minorHAnsi" w:cstheme="minorHAnsi"/>
          <w:spacing w:val="1"/>
          <w:w w:val="90"/>
          <w:sz w:val="22"/>
          <w:szCs w:val="22"/>
        </w:rPr>
        <w:t>k</w:t>
      </w:r>
      <w:r w:rsidRPr="00801515">
        <w:rPr>
          <w:rFonts w:asciiTheme="minorHAnsi" w:eastAsia="Gill Sans MT" w:hAnsiTheme="minorHAnsi" w:cstheme="minorHAnsi"/>
          <w:w w:val="90"/>
          <w:sz w:val="22"/>
          <w:szCs w:val="22"/>
        </w:rPr>
        <w:t>,</w:t>
      </w:r>
      <w:r w:rsidRPr="00801515">
        <w:rPr>
          <w:rFonts w:asciiTheme="minorHAnsi" w:eastAsia="Gill Sans MT" w:hAnsiTheme="minorHAnsi" w:cstheme="minorHAnsi"/>
          <w:spacing w:val="11"/>
          <w:w w:val="9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Y</w:t>
      </w:r>
    </w:p>
    <w:p w14:paraId="51CD78B6" w14:textId="77777777" w:rsidR="001138D4" w:rsidRPr="00801515" w:rsidRDefault="00801515">
      <w:pPr>
        <w:spacing w:line="300" w:lineRule="exact"/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801515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801515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V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da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l</w:t>
      </w:r>
      <w:r w:rsidRPr="00801515">
        <w:rPr>
          <w:rFonts w:asciiTheme="minorHAnsi" w:eastAsia="Gill Sans MT" w:hAnsiTheme="minorHAnsi" w:cstheme="minorHAnsi"/>
          <w:spacing w:val="-26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Sa</w:t>
      </w:r>
      <w:r w:rsidRPr="00801515">
        <w:rPr>
          <w:rFonts w:asciiTheme="minorHAnsi" w:eastAsia="Gill Sans MT" w:hAnsiTheme="minorHAnsi" w:cstheme="minorHAnsi"/>
          <w:w w:val="95"/>
          <w:sz w:val="22"/>
          <w:szCs w:val="22"/>
        </w:rPr>
        <w:t>ss</w:t>
      </w:r>
      <w:r w:rsidRPr="00801515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oo</w:t>
      </w:r>
      <w:r w:rsidRPr="00801515">
        <w:rPr>
          <w:rFonts w:asciiTheme="minorHAnsi" w:eastAsia="Gill Sans MT" w:hAnsiTheme="minorHAnsi" w:cstheme="minorHAnsi"/>
          <w:w w:val="95"/>
          <w:sz w:val="22"/>
          <w:szCs w:val="22"/>
        </w:rPr>
        <w:t>n</w:t>
      </w:r>
      <w:r w:rsidRPr="00801515">
        <w:rPr>
          <w:rFonts w:asciiTheme="minorHAnsi" w:eastAsia="Gill Sans MT" w:hAnsiTheme="minorHAnsi" w:cstheme="minorHAnsi"/>
          <w:spacing w:val="18"/>
          <w:w w:val="95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w w:val="95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2"/>
          <w:w w:val="95"/>
          <w:sz w:val="22"/>
          <w:szCs w:val="22"/>
        </w:rPr>
        <w:t>n</w:t>
      </w:r>
      <w:r w:rsidRPr="00801515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-Hous</w:t>
      </w:r>
      <w:r w:rsidRPr="00801515">
        <w:rPr>
          <w:rFonts w:asciiTheme="minorHAnsi" w:eastAsia="Gill Sans MT" w:hAnsiTheme="minorHAnsi" w:cstheme="minorHAnsi"/>
          <w:w w:val="95"/>
          <w:sz w:val="22"/>
          <w:szCs w:val="22"/>
        </w:rPr>
        <w:t>e</w:t>
      </w:r>
      <w:r w:rsidRPr="00801515">
        <w:rPr>
          <w:rFonts w:asciiTheme="minorHAnsi" w:eastAsia="Gill Sans MT" w:hAnsiTheme="minorHAnsi" w:cstheme="minorHAnsi"/>
          <w:spacing w:val="11"/>
          <w:w w:val="95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Sem</w:t>
      </w:r>
      <w:r w:rsidRPr="00801515">
        <w:rPr>
          <w:rFonts w:asciiTheme="minorHAnsi" w:eastAsia="Gill Sans MT" w:hAnsiTheme="minorHAnsi" w:cstheme="minorHAnsi"/>
          <w:w w:val="95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na</w:t>
      </w:r>
      <w:r w:rsidRPr="00801515">
        <w:rPr>
          <w:rFonts w:asciiTheme="minorHAnsi" w:eastAsia="Gill Sans MT" w:hAnsiTheme="minorHAnsi" w:cstheme="minorHAnsi"/>
          <w:w w:val="95"/>
          <w:sz w:val="22"/>
          <w:szCs w:val="22"/>
        </w:rPr>
        <w:t>r</w:t>
      </w:r>
      <w:r w:rsidRPr="00801515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s</w:t>
      </w:r>
      <w:r w:rsidRPr="00801515">
        <w:rPr>
          <w:rFonts w:asciiTheme="minorHAnsi" w:eastAsia="Gill Sans MT" w:hAnsiTheme="minorHAnsi" w:cstheme="minorHAnsi"/>
          <w:w w:val="95"/>
          <w:sz w:val="22"/>
          <w:szCs w:val="22"/>
        </w:rPr>
        <w:t>,</w:t>
      </w:r>
      <w:r w:rsidRPr="00801515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Ne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w</w:t>
      </w:r>
      <w:r w:rsidRPr="00801515">
        <w:rPr>
          <w:rFonts w:asciiTheme="minorHAnsi" w:eastAsia="Gill Sans MT" w:hAnsiTheme="minorHAnsi" w:cstheme="minorHAnsi"/>
          <w:spacing w:val="-12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0"/>
          <w:sz w:val="22"/>
          <w:szCs w:val="22"/>
        </w:rPr>
        <w:t>Yo</w:t>
      </w:r>
      <w:r w:rsidRPr="00801515">
        <w:rPr>
          <w:rFonts w:asciiTheme="minorHAnsi" w:eastAsia="Gill Sans MT" w:hAnsiTheme="minorHAnsi" w:cstheme="minorHAnsi"/>
          <w:w w:val="90"/>
          <w:sz w:val="22"/>
          <w:szCs w:val="22"/>
        </w:rPr>
        <w:t>r</w:t>
      </w:r>
      <w:r w:rsidRPr="00801515">
        <w:rPr>
          <w:rFonts w:asciiTheme="minorHAnsi" w:eastAsia="Gill Sans MT" w:hAnsiTheme="minorHAnsi" w:cstheme="minorHAnsi"/>
          <w:spacing w:val="1"/>
          <w:w w:val="90"/>
          <w:sz w:val="22"/>
          <w:szCs w:val="22"/>
        </w:rPr>
        <w:t>k</w:t>
      </w:r>
      <w:r w:rsidRPr="00801515">
        <w:rPr>
          <w:rFonts w:asciiTheme="minorHAnsi" w:eastAsia="Gill Sans MT" w:hAnsiTheme="minorHAnsi" w:cstheme="minorHAnsi"/>
          <w:w w:val="90"/>
          <w:sz w:val="22"/>
          <w:szCs w:val="22"/>
        </w:rPr>
        <w:t>,</w:t>
      </w:r>
      <w:r w:rsidRPr="00801515">
        <w:rPr>
          <w:rFonts w:asciiTheme="minorHAnsi" w:eastAsia="Gill Sans MT" w:hAnsiTheme="minorHAnsi" w:cstheme="minorHAnsi"/>
          <w:spacing w:val="11"/>
          <w:w w:val="9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Y</w:t>
      </w:r>
    </w:p>
    <w:p w14:paraId="529CC43E" w14:textId="77777777" w:rsidR="001138D4" w:rsidRPr="00801515" w:rsidRDefault="00801515">
      <w:pPr>
        <w:spacing w:line="320" w:lineRule="exact"/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801515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801515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V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da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l</w:t>
      </w:r>
      <w:r w:rsidRPr="00801515">
        <w:rPr>
          <w:rFonts w:asciiTheme="minorHAnsi" w:eastAsia="Gill Sans MT" w:hAnsiTheme="minorHAnsi" w:cstheme="minorHAnsi"/>
          <w:spacing w:val="-26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Sa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ss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oo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n</w:t>
      </w:r>
      <w:r w:rsidRPr="00801515">
        <w:rPr>
          <w:rFonts w:asciiTheme="minorHAnsi" w:eastAsia="Gill Sans MT" w:hAnsiTheme="minorHAnsi" w:cstheme="minorHAnsi"/>
          <w:spacing w:val="38"/>
          <w:w w:val="93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A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r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t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is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t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ic</w:t>
      </w:r>
      <w:r w:rsidRPr="00801515">
        <w:rPr>
          <w:rFonts w:asciiTheme="minorHAnsi" w:eastAsia="Gill Sans MT" w:hAnsiTheme="minorHAnsi" w:cstheme="minorHAnsi"/>
          <w:spacing w:val="-10"/>
          <w:w w:val="93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Sem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na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rs,</w:t>
      </w:r>
      <w:r w:rsidRPr="00801515">
        <w:rPr>
          <w:rFonts w:asciiTheme="minorHAnsi" w:eastAsia="Gill Sans MT" w:hAnsiTheme="minorHAnsi" w:cstheme="minorHAnsi"/>
          <w:spacing w:val="24"/>
          <w:w w:val="93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Ne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w</w:t>
      </w:r>
      <w:r w:rsidRPr="00801515">
        <w:rPr>
          <w:rFonts w:asciiTheme="minorHAnsi" w:eastAsia="Gill Sans MT" w:hAnsiTheme="minorHAnsi" w:cstheme="minorHAnsi"/>
          <w:spacing w:val="-11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0"/>
          <w:sz w:val="22"/>
          <w:szCs w:val="22"/>
        </w:rPr>
        <w:t>Yo</w:t>
      </w:r>
      <w:r w:rsidRPr="00801515">
        <w:rPr>
          <w:rFonts w:asciiTheme="minorHAnsi" w:eastAsia="Gill Sans MT" w:hAnsiTheme="minorHAnsi" w:cstheme="minorHAnsi"/>
          <w:w w:val="90"/>
          <w:sz w:val="22"/>
          <w:szCs w:val="22"/>
        </w:rPr>
        <w:t>r</w:t>
      </w:r>
      <w:r w:rsidRPr="00801515">
        <w:rPr>
          <w:rFonts w:asciiTheme="minorHAnsi" w:eastAsia="Gill Sans MT" w:hAnsiTheme="minorHAnsi" w:cstheme="minorHAnsi"/>
          <w:spacing w:val="1"/>
          <w:w w:val="90"/>
          <w:sz w:val="22"/>
          <w:szCs w:val="22"/>
        </w:rPr>
        <w:t>k</w:t>
      </w:r>
      <w:r w:rsidRPr="00801515">
        <w:rPr>
          <w:rFonts w:asciiTheme="minorHAnsi" w:eastAsia="Gill Sans MT" w:hAnsiTheme="minorHAnsi" w:cstheme="minorHAnsi"/>
          <w:w w:val="90"/>
          <w:sz w:val="22"/>
          <w:szCs w:val="22"/>
        </w:rPr>
        <w:t>,</w:t>
      </w:r>
      <w:r w:rsidRPr="00801515">
        <w:rPr>
          <w:rFonts w:asciiTheme="minorHAnsi" w:eastAsia="Gill Sans MT" w:hAnsiTheme="minorHAnsi" w:cstheme="minorHAnsi"/>
          <w:spacing w:val="11"/>
          <w:w w:val="9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Y</w:t>
      </w:r>
    </w:p>
    <w:p w14:paraId="63216E77" w14:textId="77777777" w:rsidR="001138D4" w:rsidRPr="00801515" w:rsidRDefault="00801515">
      <w:pPr>
        <w:spacing w:line="300" w:lineRule="exact"/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801515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801515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6"/>
          <w:sz w:val="22"/>
          <w:szCs w:val="22"/>
        </w:rPr>
        <w:t>Sebast</w:t>
      </w:r>
      <w:r w:rsidRPr="00801515">
        <w:rPr>
          <w:rFonts w:asciiTheme="minorHAnsi" w:eastAsia="Gill Sans MT" w:hAnsiTheme="minorHAnsi" w:cstheme="minorHAnsi"/>
          <w:w w:val="96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w w:val="96"/>
          <w:sz w:val="22"/>
          <w:szCs w:val="22"/>
        </w:rPr>
        <w:t>a</w:t>
      </w:r>
      <w:r w:rsidRPr="00801515">
        <w:rPr>
          <w:rFonts w:asciiTheme="minorHAnsi" w:eastAsia="Gill Sans MT" w:hAnsiTheme="minorHAnsi" w:cstheme="minorHAnsi"/>
          <w:w w:val="96"/>
          <w:sz w:val="22"/>
          <w:szCs w:val="22"/>
        </w:rPr>
        <w:t>n</w:t>
      </w:r>
      <w:r w:rsidRPr="00801515">
        <w:rPr>
          <w:rFonts w:asciiTheme="minorHAnsi" w:eastAsia="Gill Sans MT" w:hAnsiTheme="minorHAnsi" w:cstheme="minorHAnsi"/>
          <w:spacing w:val="13"/>
          <w:w w:val="96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C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l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b</w:t>
      </w:r>
      <w:r w:rsidRPr="00801515">
        <w:rPr>
          <w:rFonts w:asciiTheme="minorHAnsi" w:eastAsia="Gill Sans MT" w:hAnsiTheme="minorHAnsi" w:cstheme="minorHAnsi"/>
          <w:spacing w:val="-21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4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0</w:t>
      </w:r>
      <w:r w:rsidRPr="00801515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Managemen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t</w:t>
      </w:r>
      <w:r w:rsidRPr="00801515">
        <w:rPr>
          <w:rFonts w:asciiTheme="minorHAnsi" w:eastAsia="Gill Sans MT" w:hAnsiTheme="minorHAnsi" w:cstheme="minorHAnsi"/>
          <w:spacing w:val="-28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Sem</w:t>
      </w:r>
      <w:r w:rsidRPr="00801515">
        <w:rPr>
          <w:rFonts w:asciiTheme="minorHAnsi" w:eastAsia="Gill Sans MT" w:hAnsiTheme="minorHAnsi" w:cstheme="minorHAnsi"/>
          <w:w w:val="85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w w:val="98"/>
          <w:sz w:val="22"/>
          <w:szCs w:val="22"/>
        </w:rPr>
        <w:t>na</w:t>
      </w:r>
      <w:r w:rsidRPr="00801515">
        <w:rPr>
          <w:rFonts w:asciiTheme="minorHAnsi" w:eastAsia="Gill Sans MT" w:hAnsiTheme="minorHAnsi" w:cstheme="minorHAnsi"/>
          <w:spacing w:val="1"/>
          <w:w w:val="83"/>
          <w:sz w:val="22"/>
          <w:szCs w:val="22"/>
        </w:rPr>
        <w:t>r</w:t>
      </w:r>
      <w:r w:rsidRPr="00801515">
        <w:rPr>
          <w:rFonts w:asciiTheme="minorHAnsi" w:eastAsia="Gill Sans MT" w:hAnsiTheme="minorHAnsi" w:cstheme="minorHAnsi"/>
          <w:w w:val="91"/>
          <w:sz w:val="22"/>
          <w:szCs w:val="22"/>
        </w:rPr>
        <w:t>s</w:t>
      </w:r>
    </w:p>
    <w:p w14:paraId="1497B34F" w14:textId="77777777" w:rsidR="001138D4" w:rsidRPr="00801515" w:rsidRDefault="00801515">
      <w:pPr>
        <w:spacing w:line="300" w:lineRule="exact"/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801515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801515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Redke</w:t>
      </w:r>
      <w:r w:rsidRPr="00801515">
        <w:rPr>
          <w:rFonts w:asciiTheme="minorHAnsi" w:eastAsia="Gill Sans MT" w:hAnsiTheme="minorHAnsi" w:cstheme="minorHAnsi"/>
          <w:w w:val="95"/>
          <w:sz w:val="22"/>
          <w:szCs w:val="22"/>
        </w:rPr>
        <w:t>n</w:t>
      </w:r>
      <w:r w:rsidRPr="00801515">
        <w:rPr>
          <w:rFonts w:asciiTheme="minorHAnsi" w:eastAsia="Gill Sans MT" w:hAnsiTheme="minorHAnsi" w:cstheme="minorHAnsi"/>
          <w:spacing w:val="13"/>
          <w:w w:val="95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Ro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y</w:t>
      </w:r>
      <w:r w:rsidRPr="00801515">
        <w:rPr>
          <w:rFonts w:asciiTheme="minorHAnsi" w:eastAsia="Gill Sans MT" w:hAnsiTheme="minorHAnsi" w:cstheme="minorHAnsi"/>
          <w:spacing w:val="-21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Pe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t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e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rs</w:t>
      </w:r>
      <w:r w:rsidRPr="00801515">
        <w:rPr>
          <w:rFonts w:asciiTheme="minorHAnsi" w:eastAsia="Gill Sans MT" w:hAnsiTheme="minorHAnsi" w:cstheme="minorHAnsi"/>
          <w:spacing w:val="14"/>
          <w:w w:val="93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Co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l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o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r</w:t>
      </w:r>
      <w:r w:rsidRPr="00801515">
        <w:rPr>
          <w:rFonts w:asciiTheme="minorHAnsi" w:eastAsia="Gill Sans MT" w:hAnsiTheme="minorHAnsi" w:cstheme="minorHAnsi"/>
          <w:spacing w:val="4"/>
          <w:w w:val="93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Sem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na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r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s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/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Fo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il</w:t>
      </w:r>
      <w:r w:rsidRPr="00801515">
        <w:rPr>
          <w:rFonts w:asciiTheme="minorHAnsi" w:eastAsia="Gill Sans MT" w:hAnsiTheme="minorHAnsi" w:cstheme="minorHAnsi"/>
          <w:spacing w:val="33"/>
          <w:w w:val="93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l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acemen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t</w:t>
      </w:r>
    </w:p>
    <w:p w14:paraId="1AC69CA4" w14:textId="77777777" w:rsidR="001138D4" w:rsidRPr="00801515" w:rsidRDefault="00801515">
      <w:pPr>
        <w:spacing w:line="300" w:lineRule="exact"/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801515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801515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Lan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za</w:t>
      </w:r>
      <w:r w:rsidRPr="00801515">
        <w:rPr>
          <w:rFonts w:asciiTheme="minorHAnsi" w:eastAsia="Gill Sans MT" w:hAnsiTheme="minorHAnsi" w:cstheme="minorHAnsi"/>
          <w:spacing w:val="-19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Edu</w:t>
      </w:r>
      <w:r w:rsidRPr="00801515">
        <w:rPr>
          <w:rFonts w:asciiTheme="minorHAnsi" w:eastAsia="Gill Sans MT" w:hAnsiTheme="minorHAnsi" w:cstheme="minorHAnsi"/>
          <w:w w:val="95"/>
          <w:sz w:val="22"/>
          <w:szCs w:val="22"/>
        </w:rPr>
        <w:t>c</w:t>
      </w:r>
      <w:r w:rsidRPr="00801515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ato</w:t>
      </w:r>
      <w:r w:rsidRPr="00801515">
        <w:rPr>
          <w:rFonts w:asciiTheme="minorHAnsi" w:eastAsia="Gill Sans MT" w:hAnsiTheme="minorHAnsi" w:cstheme="minorHAnsi"/>
          <w:w w:val="95"/>
          <w:sz w:val="22"/>
          <w:szCs w:val="22"/>
        </w:rPr>
        <w:t>r</w:t>
      </w:r>
      <w:r w:rsidRPr="00801515">
        <w:rPr>
          <w:rFonts w:asciiTheme="minorHAnsi" w:eastAsia="Gill Sans MT" w:hAnsiTheme="minorHAnsi" w:cstheme="minorHAnsi"/>
          <w:spacing w:val="5"/>
          <w:w w:val="95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Pr</w:t>
      </w:r>
      <w:r w:rsidRPr="00801515">
        <w:rPr>
          <w:rFonts w:asciiTheme="minorHAnsi" w:eastAsia="Gill Sans MT" w:hAnsiTheme="minorHAnsi" w:cstheme="minorHAnsi"/>
          <w:spacing w:val="1"/>
          <w:w w:val="98"/>
          <w:sz w:val="22"/>
          <w:szCs w:val="22"/>
        </w:rPr>
        <w:t>og</w:t>
      </w:r>
      <w:r w:rsidRPr="00801515">
        <w:rPr>
          <w:rFonts w:asciiTheme="minorHAnsi" w:eastAsia="Gill Sans MT" w:hAnsiTheme="minorHAnsi" w:cstheme="minorHAnsi"/>
          <w:spacing w:val="1"/>
          <w:w w:val="83"/>
          <w:sz w:val="22"/>
          <w:szCs w:val="22"/>
        </w:rPr>
        <w:t>r</w:t>
      </w:r>
      <w:r w:rsidRPr="00801515">
        <w:rPr>
          <w:rFonts w:asciiTheme="minorHAnsi" w:eastAsia="Gill Sans MT" w:hAnsiTheme="minorHAnsi" w:cstheme="minorHAnsi"/>
          <w:spacing w:val="1"/>
          <w:w w:val="99"/>
          <w:sz w:val="22"/>
          <w:szCs w:val="22"/>
        </w:rPr>
        <w:t>a</w:t>
      </w:r>
      <w:r w:rsidRPr="00801515">
        <w:rPr>
          <w:rFonts w:asciiTheme="minorHAnsi" w:eastAsia="Gill Sans MT" w:hAnsiTheme="minorHAnsi" w:cstheme="minorHAnsi"/>
          <w:w w:val="99"/>
          <w:sz w:val="22"/>
          <w:szCs w:val="22"/>
        </w:rPr>
        <w:t>m</w:t>
      </w:r>
    </w:p>
    <w:p w14:paraId="5074093B" w14:textId="77777777" w:rsidR="001138D4" w:rsidRPr="00801515" w:rsidRDefault="00801515">
      <w:pPr>
        <w:spacing w:line="320" w:lineRule="exact"/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801515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801515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F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r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ame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si</w:t>
      </w:r>
      <w:r w:rsidRPr="00801515">
        <w:rPr>
          <w:rFonts w:asciiTheme="minorHAnsi" w:eastAsia="Gill Sans MT" w:hAnsiTheme="minorHAnsi" w:cstheme="minorHAnsi"/>
          <w:spacing w:val="4"/>
          <w:w w:val="94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Co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ll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eg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e</w:t>
      </w:r>
      <w:r w:rsidRPr="00801515">
        <w:rPr>
          <w:rFonts w:asciiTheme="minorHAnsi" w:eastAsia="Gill Sans MT" w:hAnsiTheme="minorHAnsi" w:cstheme="minorHAnsi"/>
          <w:spacing w:val="21"/>
          <w:w w:val="94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f</w:t>
      </w:r>
      <w:r w:rsidRPr="00801515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Know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l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edge</w:t>
      </w:r>
    </w:p>
    <w:p w14:paraId="0E930B7B" w14:textId="77777777" w:rsidR="001138D4" w:rsidRPr="00801515" w:rsidRDefault="00801515">
      <w:pPr>
        <w:spacing w:line="300" w:lineRule="exact"/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801515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801515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Go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l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dwe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ll</w:t>
      </w:r>
      <w:r w:rsidRPr="00801515">
        <w:rPr>
          <w:rFonts w:asciiTheme="minorHAnsi" w:eastAsia="Gill Sans MT" w:hAnsiTheme="minorHAnsi" w:cstheme="minorHAnsi"/>
          <w:spacing w:val="20"/>
          <w:w w:val="94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Ex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t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ens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v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e</w:t>
      </w:r>
      <w:r w:rsidRPr="00801515">
        <w:rPr>
          <w:rFonts w:asciiTheme="minorHAnsi" w:eastAsia="Gill Sans MT" w:hAnsiTheme="minorHAnsi" w:cstheme="minorHAnsi"/>
          <w:spacing w:val="20"/>
          <w:w w:val="94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Co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l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o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 xml:space="preserve">r </w:t>
      </w:r>
      <w:r w:rsidRPr="00801515">
        <w:rPr>
          <w:rFonts w:asciiTheme="minorHAnsi" w:eastAsia="Gill Sans MT" w:hAnsiTheme="minorHAnsi" w:cstheme="minorHAnsi"/>
          <w:spacing w:val="1"/>
          <w:w w:val="101"/>
          <w:sz w:val="22"/>
          <w:szCs w:val="22"/>
        </w:rPr>
        <w:t>S</w:t>
      </w:r>
      <w:r w:rsidRPr="00801515">
        <w:rPr>
          <w:rFonts w:asciiTheme="minorHAnsi" w:eastAsia="Gill Sans MT" w:hAnsiTheme="minorHAnsi" w:cstheme="minorHAnsi"/>
          <w:spacing w:val="1"/>
          <w:w w:val="99"/>
          <w:sz w:val="22"/>
          <w:szCs w:val="22"/>
        </w:rPr>
        <w:t>em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n</w:t>
      </w:r>
      <w:r w:rsidRPr="00801515">
        <w:rPr>
          <w:rFonts w:asciiTheme="minorHAnsi" w:eastAsia="Gill Sans MT" w:hAnsiTheme="minorHAnsi" w:cstheme="minorHAnsi"/>
          <w:spacing w:val="1"/>
          <w:w w:val="99"/>
          <w:sz w:val="22"/>
          <w:szCs w:val="22"/>
        </w:rPr>
        <w:t>a</w:t>
      </w:r>
      <w:r w:rsidRPr="00801515">
        <w:rPr>
          <w:rFonts w:asciiTheme="minorHAnsi" w:eastAsia="Gill Sans MT" w:hAnsiTheme="minorHAnsi" w:cstheme="minorHAnsi"/>
          <w:w w:val="83"/>
          <w:sz w:val="22"/>
          <w:szCs w:val="22"/>
        </w:rPr>
        <w:t>r</w:t>
      </w:r>
    </w:p>
    <w:p w14:paraId="3A2C2881" w14:textId="77777777" w:rsidR="001138D4" w:rsidRPr="00801515" w:rsidRDefault="00801515">
      <w:pPr>
        <w:spacing w:line="300" w:lineRule="exact"/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801515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801515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S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c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hwarzkop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f</w:t>
      </w:r>
      <w:r w:rsidRPr="00801515">
        <w:rPr>
          <w:rFonts w:asciiTheme="minorHAnsi" w:eastAsia="Gill Sans MT" w:hAnsiTheme="minorHAnsi" w:cstheme="minorHAnsi"/>
          <w:spacing w:val="26"/>
          <w:w w:val="94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Theo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ry</w:t>
      </w:r>
      <w:r w:rsidRPr="00801515">
        <w:rPr>
          <w:rFonts w:asciiTheme="minorHAnsi" w:eastAsia="Gill Sans MT" w:hAnsiTheme="minorHAnsi" w:cstheme="minorHAnsi"/>
          <w:spacing w:val="10"/>
          <w:w w:val="94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Formu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l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at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on</w:t>
      </w:r>
    </w:p>
    <w:p w14:paraId="4B1AA6E4" w14:textId="77777777" w:rsidR="001138D4" w:rsidRPr="00801515" w:rsidRDefault="00801515">
      <w:pPr>
        <w:spacing w:line="320" w:lineRule="exact"/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801515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801515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M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nard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0"/>
          <w:w w:val="94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Beau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ty</w:t>
      </w:r>
      <w:r w:rsidRPr="00801515">
        <w:rPr>
          <w:rFonts w:asciiTheme="minorHAnsi" w:eastAsia="Gill Sans MT" w:hAnsiTheme="minorHAnsi" w:cstheme="minorHAnsi"/>
          <w:spacing w:val="17"/>
          <w:w w:val="94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Focu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s</w:t>
      </w:r>
      <w:r w:rsidRPr="00801515">
        <w:rPr>
          <w:rFonts w:asciiTheme="minorHAnsi" w:eastAsia="Gill Sans MT" w:hAnsiTheme="minorHAnsi" w:cstheme="minorHAnsi"/>
          <w:spacing w:val="8"/>
          <w:w w:val="94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101"/>
          <w:sz w:val="22"/>
          <w:szCs w:val="22"/>
        </w:rPr>
        <w:t>S</w:t>
      </w:r>
      <w:r w:rsidRPr="00801515">
        <w:rPr>
          <w:rFonts w:asciiTheme="minorHAnsi" w:eastAsia="Gill Sans MT" w:hAnsiTheme="minorHAnsi" w:cstheme="minorHAnsi"/>
          <w:spacing w:val="1"/>
          <w:w w:val="99"/>
          <w:sz w:val="22"/>
          <w:szCs w:val="22"/>
        </w:rPr>
        <w:t>em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n</w:t>
      </w:r>
      <w:r w:rsidRPr="00801515">
        <w:rPr>
          <w:rFonts w:asciiTheme="minorHAnsi" w:eastAsia="Gill Sans MT" w:hAnsiTheme="minorHAnsi" w:cstheme="minorHAnsi"/>
          <w:spacing w:val="1"/>
          <w:w w:val="99"/>
          <w:sz w:val="22"/>
          <w:szCs w:val="22"/>
        </w:rPr>
        <w:t>a</w:t>
      </w:r>
      <w:r w:rsidRPr="00801515">
        <w:rPr>
          <w:rFonts w:asciiTheme="minorHAnsi" w:eastAsia="Gill Sans MT" w:hAnsiTheme="minorHAnsi" w:cstheme="minorHAnsi"/>
          <w:w w:val="83"/>
          <w:sz w:val="22"/>
          <w:szCs w:val="22"/>
        </w:rPr>
        <w:t>r</w:t>
      </w:r>
    </w:p>
    <w:p w14:paraId="58816459" w14:textId="77777777" w:rsidR="001138D4" w:rsidRPr="00801515" w:rsidRDefault="00801515">
      <w:pPr>
        <w:spacing w:line="300" w:lineRule="exact"/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801515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801515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Mar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tin</w:t>
      </w:r>
      <w:r w:rsidRPr="00801515">
        <w:rPr>
          <w:rFonts w:asciiTheme="minorHAnsi" w:eastAsia="Gill Sans MT" w:hAnsiTheme="minorHAnsi" w:cstheme="minorHAnsi"/>
          <w:spacing w:val="14"/>
          <w:w w:val="93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Parson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s</w:t>
      </w:r>
      <w:r w:rsidRPr="00801515">
        <w:rPr>
          <w:rFonts w:asciiTheme="minorHAnsi" w:eastAsia="Gill Sans MT" w:hAnsiTheme="minorHAnsi" w:cstheme="minorHAnsi"/>
          <w:spacing w:val="19"/>
          <w:w w:val="93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p</w:t>
      </w:r>
      <w:r w:rsidRPr="00801515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D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o</w:t>
      </w:r>
      <w:r w:rsidRPr="00801515">
        <w:rPr>
          <w:rFonts w:asciiTheme="minorHAnsi" w:eastAsia="Gill Sans MT" w:hAnsiTheme="minorHAnsi" w:cstheme="minorHAnsi"/>
          <w:spacing w:val="-1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Techn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qu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e</w:t>
      </w:r>
    </w:p>
    <w:p w14:paraId="76F39D45" w14:textId="77777777" w:rsidR="001138D4" w:rsidRPr="00801515" w:rsidRDefault="001138D4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7AE55254" w14:textId="77777777" w:rsidR="001138D4" w:rsidRPr="00801515" w:rsidRDefault="001138D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9460DE" w14:textId="77777777" w:rsidR="001138D4" w:rsidRPr="00801515" w:rsidRDefault="00801515">
      <w:pPr>
        <w:ind w:left="103"/>
        <w:rPr>
          <w:rFonts w:asciiTheme="minorHAnsi" w:eastAsia="Gill Sans MT" w:hAnsiTheme="minorHAnsi" w:cstheme="minorHAnsi"/>
          <w:sz w:val="22"/>
          <w:szCs w:val="22"/>
        </w:rPr>
      </w:pP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CERT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F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CAT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ONS</w:t>
      </w:r>
    </w:p>
    <w:p w14:paraId="39550455" w14:textId="77777777" w:rsidR="001138D4" w:rsidRPr="00801515" w:rsidRDefault="001138D4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0D9408FF" w14:textId="77777777" w:rsidR="001138D4" w:rsidRPr="00801515" w:rsidRDefault="00801515">
      <w:pPr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801515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801515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G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r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ea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t</w:t>
      </w:r>
      <w:r w:rsidRPr="00801515">
        <w:rPr>
          <w:rFonts w:asciiTheme="minorHAnsi" w:eastAsia="Gill Sans MT" w:hAnsiTheme="minorHAnsi" w:cstheme="minorHAnsi"/>
          <w:spacing w:val="15"/>
          <w:w w:val="93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Leng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t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h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s</w:t>
      </w:r>
      <w:r w:rsidRPr="00801515">
        <w:rPr>
          <w:rFonts w:asciiTheme="minorHAnsi" w:eastAsia="Gill Sans MT" w:hAnsiTheme="minorHAnsi" w:cstheme="minorHAnsi"/>
          <w:spacing w:val="31"/>
          <w:w w:val="93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Ce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rtifi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e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d</w:t>
      </w:r>
      <w:r w:rsidRPr="00801515">
        <w:rPr>
          <w:rFonts w:asciiTheme="minorHAnsi" w:eastAsia="Gill Sans MT" w:hAnsiTheme="minorHAnsi" w:cstheme="minorHAnsi"/>
          <w:spacing w:val="13"/>
          <w:w w:val="93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Ha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ir</w:t>
      </w:r>
      <w:r w:rsidRPr="00801515">
        <w:rPr>
          <w:rFonts w:asciiTheme="minorHAnsi" w:eastAsia="Gill Sans MT" w:hAnsiTheme="minorHAnsi" w:cstheme="minorHAnsi"/>
          <w:spacing w:val="6"/>
          <w:w w:val="93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Ex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t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ens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on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s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t</w:t>
      </w:r>
    </w:p>
    <w:p w14:paraId="0329E97E" w14:textId="77777777" w:rsidR="001138D4" w:rsidRPr="00801515" w:rsidRDefault="00801515">
      <w:pPr>
        <w:spacing w:line="320" w:lineRule="exact"/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801515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801515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NO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A</w:t>
      </w:r>
      <w:r w:rsidRPr="00801515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Cer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tifi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e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d</w:t>
      </w:r>
      <w:r w:rsidRPr="00801515">
        <w:rPr>
          <w:rFonts w:asciiTheme="minorHAnsi" w:eastAsia="Gill Sans MT" w:hAnsiTheme="minorHAnsi" w:cstheme="minorHAnsi"/>
          <w:spacing w:val="12"/>
          <w:w w:val="93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C</w:t>
      </w:r>
      <w:r w:rsidRPr="00801515">
        <w:rPr>
          <w:rFonts w:asciiTheme="minorHAnsi" w:eastAsia="Gill Sans MT" w:hAnsiTheme="minorHAnsi" w:cstheme="minorHAnsi"/>
          <w:spacing w:val="1"/>
          <w:w w:val="97"/>
          <w:sz w:val="22"/>
          <w:szCs w:val="22"/>
        </w:rPr>
        <w:t>o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l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o</w:t>
      </w:r>
      <w:r w:rsidRPr="00801515">
        <w:rPr>
          <w:rFonts w:asciiTheme="minorHAnsi" w:eastAsia="Gill Sans MT" w:hAnsiTheme="minorHAnsi" w:cstheme="minorHAnsi"/>
          <w:spacing w:val="1"/>
          <w:w w:val="83"/>
          <w:sz w:val="22"/>
          <w:szCs w:val="22"/>
        </w:rPr>
        <w:t>r</w:t>
      </w:r>
      <w:r w:rsidRPr="00801515">
        <w:rPr>
          <w:rFonts w:asciiTheme="minorHAnsi" w:eastAsia="Gill Sans MT" w:hAnsiTheme="minorHAnsi" w:cstheme="minorHAnsi"/>
          <w:w w:val="89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w w:val="89"/>
          <w:sz w:val="22"/>
          <w:szCs w:val="22"/>
        </w:rPr>
        <w:t>s</w:t>
      </w:r>
      <w:r w:rsidRPr="00801515">
        <w:rPr>
          <w:rFonts w:asciiTheme="minorHAnsi" w:eastAsia="Gill Sans MT" w:hAnsiTheme="minorHAnsi" w:cstheme="minorHAnsi"/>
          <w:w w:val="90"/>
          <w:sz w:val="22"/>
          <w:szCs w:val="22"/>
        </w:rPr>
        <w:t>t</w:t>
      </w:r>
    </w:p>
    <w:p w14:paraId="79EF4BDB" w14:textId="77777777" w:rsidR="001138D4" w:rsidRPr="00801515" w:rsidRDefault="00801515">
      <w:pPr>
        <w:spacing w:line="300" w:lineRule="exact"/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801515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801515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Braz</w:t>
      </w:r>
      <w:r w:rsidRPr="00801515">
        <w:rPr>
          <w:rFonts w:asciiTheme="minorHAnsi" w:eastAsia="Gill Sans MT" w:hAnsiTheme="minorHAnsi" w:cstheme="minorHAnsi"/>
          <w:w w:val="92"/>
          <w:sz w:val="22"/>
          <w:szCs w:val="22"/>
        </w:rPr>
        <w:t>ili</w:t>
      </w:r>
      <w:r w:rsidRPr="00801515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a</w:t>
      </w:r>
      <w:r w:rsidRPr="00801515">
        <w:rPr>
          <w:rFonts w:asciiTheme="minorHAnsi" w:eastAsia="Gill Sans MT" w:hAnsiTheme="minorHAnsi" w:cstheme="minorHAnsi"/>
          <w:w w:val="92"/>
          <w:sz w:val="22"/>
          <w:szCs w:val="22"/>
        </w:rPr>
        <w:t>n</w:t>
      </w:r>
      <w:r w:rsidRPr="00801515">
        <w:rPr>
          <w:rFonts w:asciiTheme="minorHAnsi" w:eastAsia="Gill Sans MT" w:hAnsiTheme="minorHAnsi" w:cstheme="minorHAnsi"/>
          <w:spacing w:val="13"/>
          <w:w w:val="92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l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w</w:t>
      </w:r>
      <w:r w:rsidRPr="00801515">
        <w:rPr>
          <w:rFonts w:asciiTheme="minorHAnsi" w:eastAsia="Gill Sans MT" w:hAnsiTheme="minorHAnsi" w:cstheme="minorHAnsi"/>
          <w:spacing w:val="-29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D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ry</w:t>
      </w:r>
      <w:r w:rsidRPr="00801515">
        <w:rPr>
          <w:rFonts w:asciiTheme="minorHAnsi" w:eastAsia="Gill Sans MT" w:hAnsiTheme="minorHAnsi" w:cstheme="minorHAnsi"/>
          <w:spacing w:val="7"/>
          <w:w w:val="93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Ce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r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t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ifi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e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d</w:t>
      </w:r>
      <w:r w:rsidRPr="00801515">
        <w:rPr>
          <w:rFonts w:asciiTheme="minorHAnsi" w:eastAsia="Gill Sans MT" w:hAnsiTheme="minorHAnsi" w:cstheme="minorHAnsi"/>
          <w:spacing w:val="14"/>
          <w:w w:val="93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Sty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li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s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t</w:t>
      </w:r>
    </w:p>
    <w:p w14:paraId="6C3DFC88" w14:textId="77777777" w:rsidR="001138D4" w:rsidRPr="00801515" w:rsidRDefault="001138D4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210DD46F" w14:textId="77777777" w:rsidR="001138D4" w:rsidRPr="00801515" w:rsidRDefault="001138D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9B76E0" w14:textId="77777777" w:rsidR="001138D4" w:rsidRPr="00801515" w:rsidRDefault="00801515">
      <w:pPr>
        <w:ind w:left="103"/>
        <w:rPr>
          <w:rFonts w:asciiTheme="minorHAnsi" w:eastAsia="Gill Sans MT" w:hAnsiTheme="minorHAnsi" w:cstheme="minorHAnsi"/>
          <w:sz w:val="22"/>
          <w:szCs w:val="22"/>
        </w:rPr>
      </w:pP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MAKEU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P</w:t>
      </w:r>
      <w:r w:rsidRPr="00801515">
        <w:rPr>
          <w:rFonts w:asciiTheme="minorHAnsi" w:eastAsia="Gill Sans MT" w:hAnsiTheme="minorHAnsi" w:cstheme="minorHAnsi"/>
          <w:spacing w:val="-1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ART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STRY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:</w:t>
      </w:r>
    </w:p>
    <w:p w14:paraId="292C2CF8" w14:textId="77777777" w:rsidR="001138D4" w:rsidRPr="00801515" w:rsidRDefault="001138D4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1EC5E569" w14:textId="77777777" w:rsidR="001138D4" w:rsidRPr="00801515" w:rsidRDefault="00801515">
      <w:pPr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801515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801515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MA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C</w:t>
      </w:r>
      <w:r w:rsidRPr="00801515">
        <w:rPr>
          <w:rFonts w:asciiTheme="minorHAnsi" w:eastAsia="Gill Sans MT" w:hAnsiTheme="minorHAnsi" w:cstheme="minorHAnsi"/>
          <w:spacing w:val="-11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Ed</w:t>
      </w:r>
      <w:r w:rsidRPr="00801515">
        <w:rPr>
          <w:rFonts w:asciiTheme="minorHAnsi" w:eastAsia="Gill Sans MT" w:hAnsiTheme="minorHAnsi" w:cstheme="minorHAnsi"/>
          <w:w w:val="92"/>
          <w:sz w:val="22"/>
          <w:szCs w:val="22"/>
        </w:rPr>
        <w:t>it</w:t>
      </w:r>
      <w:r w:rsidRPr="00801515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or</w:t>
      </w:r>
      <w:r w:rsidRPr="00801515">
        <w:rPr>
          <w:rFonts w:asciiTheme="minorHAnsi" w:eastAsia="Gill Sans MT" w:hAnsiTheme="minorHAnsi" w:cstheme="minorHAnsi"/>
          <w:w w:val="92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a</w:t>
      </w:r>
      <w:r w:rsidRPr="00801515">
        <w:rPr>
          <w:rFonts w:asciiTheme="minorHAnsi" w:eastAsia="Gill Sans MT" w:hAnsiTheme="minorHAnsi" w:cstheme="minorHAnsi"/>
          <w:w w:val="92"/>
          <w:sz w:val="22"/>
          <w:szCs w:val="22"/>
        </w:rPr>
        <w:t>l</w:t>
      </w:r>
      <w:r w:rsidRPr="00801515">
        <w:rPr>
          <w:rFonts w:asciiTheme="minorHAnsi" w:eastAsia="Gill Sans MT" w:hAnsiTheme="minorHAnsi" w:cstheme="minorHAnsi"/>
          <w:spacing w:val="15"/>
          <w:w w:val="92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Makeu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p</w:t>
      </w:r>
      <w:r w:rsidRPr="00801515">
        <w:rPr>
          <w:rFonts w:asciiTheme="minorHAnsi" w:eastAsia="Gill Sans MT" w:hAnsiTheme="minorHAnsi" w:cstheme="minorHAnsi"/>
          <w:spacing w:val="-23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Mas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t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e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r</w:t>
      </w:r>
      <w:r w:rsidRPr="00801515">
        <w:rPr>
          <w:rFonts w:asciiTheme="minorHAnsi" w:eastAsia="Gill Sans MT" w:hAnsiTheme="minorHAnsi" w:cstheme="minorHAnsi"/>
          <w:spacing w:val="10"/>
          <w:w w:val="94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C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l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as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s</w:t>
      </w:r>
    </w:p>
    <w:p w14:paraId="28FEB347" w14:textId="77777777" w:rsidR="001138D4" w:rsidRPr="00801515" w:rsidRDefault="00801515">
      <w:pPr>
        <w:spacing w:line="320" w:lineRule="exact"/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801515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801515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MA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C</w:t>
      </w:r>
      <w:r w:rsidRPr="00801515">
        <w:rPr>
          <w:rFonts w:asciiTheme="minorHAnsi" w:eastAsia="Gill Sans MT" w:hAnsiTheme="minorHAnsi" w:cstheme="minorHAnsi"/>
          <w:spacing w:val="-11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Makeu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p</w:t>
      </w:r>
      <w:r w:rsidRPr="00801515">
        <w:rPr>
          <w:rFonts w:asciiTheme="minorHAnsi" w:eastAsia="Gill Sans MT" w:hAnsiTheme="minorHAnsi" w:cstheme="minorHAnsi"/>
          <w:spacing w:val="-23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w w:val="91"/>
          <w:sz w:val="22"/>
          <w:szCs w:val="22"/>
        </w:rPr>
        <w:t>f</w:t>
      </w:r>
      <w:r w:rsidRPr="00801515">
        <w:rPr>
          <w:rFonts w:asciiTheme="minorHAnsi" w:eastAsia="Gill Sans MT" w:hAnsiTheme="minorHAnsi" w:cstheme="minorHAnsi"/>
          <w:spacing w:val="1"/>
          <w:w w:val="91"/>
          <w:sz w:val="22"/>
          <w:szCs w:val="22"/>
        </w:rPr>
        <w:t>o</w:t>
      </w:r>
      <w:r w:rsidRPr="00801515">
        <w:rPr>
          <w:rFonts w:asciiTheme="minorHAnsi" w:eastAsia="Gill Sans MT" w:hAnsiTheme="minorHAnsi" w:cstheme="minorHAnsi"/>
          <w:w w:val="91"/>
          <w:sz w:val="22"/>
          <w:szCs w:val="22"/>
        </w:rPr>
        <w:t>r</w:t>
      </w:r>
      <w:r w:rsidRPr="00801515">
        <w:rPr>
          <w:rFonts w:asciiTheme="minorHAnsi" w:eastAsia="Gill Sans MT" w:hAnsiTheme="minorHAnsi" w:cstheme="minorHAnsi"/>
          <w:spacing w:val="11"/>
          <w:w w:val="91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F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ilm</w:t>
      </w:r>
      <w:r w:rsidRPr="00801515">
        <w:rPr>
          <w:rFonts w:asciiTheme="minorHAnsi" w:eastAsia="Gill Sans MT" w:hAnsiTheme="minorHAnsi" w:cstheme="minorHAnsi"/>
          <w:spacing w:val="-3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an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d</w:t>
      </w:r>
      <w:r w:rsidRPr="00801515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Te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l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ev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isi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n</w:t>
      </w:r>
    </w:p>
    <w:p w14:paraId="4E30853B" w14:textId="77777777" w:rsidR="001138D4" w:rsidRPr="00801515" w:rsidRDefault="00801515">
      <w:pPr>
        <w:spacing w:line="300" w:lineRule="exact"/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801515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801515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MA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C</w:t>
      </w:r>
      <w:r w:rsidRPr="00801515">
        <w:rPr>
          <w:rFonts w:asciiTheme="minorHAnsi" w:eastAsia="Gill Sans MT" w:hAnsiTheme="minorHAnsi" w:cstheme="minorHAnsi"/>
          <w:spacing w:val="-11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Makeu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p</w:t>
      </w:r>
      <w:r w:rsidRPr="00801515">
        <w:rPr>
          <w:rFonts w:asciiTheme="minorHAnsi" w:eastAsia="Gill Sans MT" w:hAnsiTheme="minorHAnsi" w:cstheme="minorHAnsi"/>
          <w:spacing w:val="-23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w w:val="91"/>
          <w:sz w:val="22"/>
          <w:szCs w:val="22"/>
        </w:rPr>
        <w:t>f</w:t>
      </w:r>
      <w:r w:rsidRPr="00801515">
        <w:rPr>
          <w:rFonts w:asciiTheme="minorHAnsi" w:eastAsia="Gill Sans MT" w:hAnsiTheme="minorHAnsi" w:cstheme="minorHAnsi"/>
          <w:spacing w:val="1"/>
          <w:w w:val="91"/>
          <w:sz w:val="22"/>
          <w:szCs w:val="22"/>
        </w:rPr>
        <w:t>o</w:t>
      </w:r>
      <w:r w:rsidRPr="00801515">
        <w:rPr>
          <w:rFonts w:asciiTheme="minorHAnsi" w:eastAsia="Gill Sans MT" w:hAnsiTheme="minorHAnsi" w:cstheme="minorHAnsi"/>
          <w:w w:val="91"/>
          <w:sz w:val="22"/>
          <w:szCs w:val="22"/>
        </w:rPr>
        <w:t>r</w:t>
      </w:r>
      <w:r w:rsidRPr="00801515">
        <w:rPr>
          <w:rFonts w:asciiTheme="minorHAnsi" w:eastAsia="Gill Sans MT" w:hAnsiTheme="minorHAnsi" w:cstheme="minorHAnsi"/>
          <w:spacing w:val="11"/>
          <w:w w:val="91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t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e</w:t>
      </w:r>
      <w:r w:rsidRPr="00801515">
        <w:rPr>
          <w:rFonts w:asciiTheme="minorHAnsi" w:eastAsia="Gill Sans MT" w:hAnsiTheme="minorHAnsi" w:cstheme="minorHAnsi"/>
          <w:spacing w:val="-14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Re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d</w:t>
      </w:r>
      <w:r w:rsidRPr="00801515">
        <w:rPr>
          <w:rFonts w:asciiTheme="minorHAnsi" w:eastAsia="Gill Sans MT" w:hAnsiTheme="minorHAnsi" w:cstheme="minorHAnsi"/>
          <w:spacing w:val="-12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C</w:t>
      </w:r>
      <w:r w:rsidRPr="00801515">
        <w:rPr>
          <w:rFonts w:asciiTheme="minorHAnsi" w:eastAsia="Gill Sans MT" w:hAnsiTheme="minorHAnsi" w:cstheme="minorHAnsi"/>
          <w:spacing w:val="1"/>
          <w:w w:val="99"/>
          <w:sz w:val="22"/>
          <w:szCs w:val="22"/>
        </w:rPr>
        <w:t>a</w:t>
      </w:r>
      <w:r w:rsidRPr="00801515">
        <w:rPr>
          <w:rFonts w:asciiTheme="minorHAnsi" w:eastAsia="Gill Sans MT" w:hAnsiTheme="minorHAnsi" w:cstheme="minorHAnsi"/>
          <w:spacing w:val="1"/>
          <w:w w:val="83"/>
          <w:sz w:val="22"/>
          <w:szCs w:val="22"/>
        </w:rPr>
        <w:t>r</w:t>
      </w:r>
      <w:r w:rsidRPr="00801515">
        <w:rPr>
          <w:rFonts w:asciiTheme="minorHAnsi" w:eastAsia="Gill Sans MT" w:hAnsiTheme="minorHAnsi" w:cstheme="minorHAnsi"/>
          <w:spacing w:val="1"/>
          <w:w w:val="101"/>
          <w:sz w:val="22"/>
          <w:szCs w:val="22"/>
        </w:rPr>
        <w:t>p</w:t>
      </w:r>
      <w:r w:rsidRPr="00801515">
        <w:rPr>
          <w:rFonts w:asciiTheme="minorHAnsi" w:eastAsia="Gill Sans MT" w:hAnsiTheme="minorHAnsi" w:cstheme="minorHAnsi"/>
          <w:spacing w:val="1"/>
          <w:w w:val="99"/>
          <w:sz w:val="22"/>
          <w:szCs w:val="22"/>
        </w:rPr>
        <w:t>e</w:t>
      </w:r>
      <w:r w:rsidRPr="00801515">
        <w:rPr>
          <w:rFonts w:asciiTheme="minorHAnsi" w:eastAsia="Gill Sans MT" w:hAnsiTheme="minorHAnsi" w:cstheme="minorHAnsi"/>
          <w:w w:val="90"/>
          <w:sz w:val="22"/>
          <w:szCs w:val="22"/>
        </w:rPr>
        <w:t>t</w:t>
      </w:r>
    </w:p>
    <w:p w14:paraId="36740B7D" w14:textId="77777777" w:rsidR="001138D4" w:rsidRPr="00801515" w:rsidRDefault="00801515">
      <w:pPr>
        <w:spacing w:line="300" w:lineRule="exact"/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801515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801515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MA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C</w:t>
      </w:r>
      <w:r w:rsidRPr="00801515">
        <w:rPr>
          <w:rFonts w:asciiTheme="minorHAnsi" w:eastAsia="Gill Sans MT" w:hAnsiTheme="minorHAnsi" w:cstheme="minorHAnsi"/>
          <w:spacing w:val="-11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Per</w:t>
      </w:r>
      <w:r w:rsidRPr="00801515">
        <w:rPr>
          <w:rFonts w:asciiTheme="minorHAnsi" w:eastAsia="Gill Sans MT" w:hAnsiTheme="minorHAnsi" w:cstheme="minorHAnsi"/>
          <w:w w:val="95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o</w:t>
      </w:r>
      <w:r w:rsidRPr="00801515">
        <w:rPr>
          <w:rFonts w:asciiTheme="minorHAnsi" w:eastAsia="Gill Sans MT" w:hAnsiTheme="minorHAnsi" w:cstheme="minorHAnsi"/>
          <w:w w:val="95"/>
          <w:sz w:val="22"/>
          <w:szCs w:val="22"/>
        </w:rPr>
        <w:t>d</w:t>
      </w:r>
      <w:r w:rsidRPr="00801515">
        <w:rPr>
          <w:rFonts w:asciiTheme="minorHAnsi" w:eastAsia="Gill Sans MT" w:hAnsiTheme="minorHAnsi" w:cstheme="minorHAnsi"/>
          <w:spacing w:val="6"/>
          <w:w w:val="95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Makeu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p</w:t>
      </w:r>
      <w:r w:rsidRPr="00801515">
        <w:rPr>
          <w:rFonts w:asciiTheme="minorHAnsi" w:eastAsia="Gill Sans MT" w:hAnsiTheme="minorHAnsi" w:cstheme="minorHAnsi"/>
          <w:spacing w:val="-23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6"/>
          <w:sz w:val="22"/>
          <w:szCs w:val="22"/>
        </w:rPr>
        <w:t>1960</w:t>
      </w:r>
      <w:r w:rsidRPr="00801515">
        <w:rPr>
          <w:rFonts w:asciiTheme="minorHAnsi" w:eastAsia="Gill Sans MT" w:hAnsiTheme="minorHAnsi" w:cstheme="minorHAnsi"/>
          <w:w w:val="96"/>
          <w:sz w:val="22"/>
          <w:szCs w:val="22"/>
        </w:rPr>
        <w:t>’s</w:t>
      </w:r>
      <w:r w:rsidRPr="00801515">
        <w:rPr>
          <w:rFonts w:asciiTheme="minorHAnsi" w:eastAsia="Gill Sans MT" w:hAnsiTheme="minorHAnsi" w:cstheme="minorHAnsi"/>
          <w:spacing w:val="5"/>
          <w:w w:val="96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 xml:space="preserve">– </w:t>
      </w:r>
      <w:r w:rsidRPr="00801515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Bruc</w:t>
      </w:r>
      <w:r w:rsidRPr="00801515">
        <w:rPr>
          <w:rFonts w:asciiTheme="minorHAnsi" w:eastAsia="Gill Sans MT" w:hAnsiTheme="minorHAnsi" w:cstheme="minorHAnsi"/>
          <w:w w:val="93"/>
          <w:sz w:val="22"/>
          <w:szCs w:val="22"/>
        </w:rPr>
        <w:t>e</w:t>
      </w:r>
      <w:r w:rsidRPr="00801515">
        <w:rPr>
          <w:rFonts w:asciiTheme="minorHAnsi" w:eastAsia="Gill Sans MT" w:hAnsiTheme="minorHAnsi" w:cstheme="minorHAnsi"/>
          <w:spacing w:val="11"/>
          <w:w w:val="93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6"/>
          <w:sz w:val="22"/>
          <w:szCs w:val="22"/>
        </w:rPr>
        <w:t>G</w:t>
      </w:r>
      <w:r w:rsidRPr="00801515">
        <w:rPr>
          <w:rFonts w:asciiTheme="minorHAnsi" w:eastAsia="Gill Sans MT" w:hAnsiTheme="minorHAnsi" w:cstheme="minorHAnsi"/>
          <w:spacing w:val="1"/>
          <w:w w:val="83"/>
          <w:sz w:val="22"/>
          <w:szCs w:val="22"/>
        </w:rPr>
        <w:t>r</w:t>
      </w:r>
      <w:r w:rsidRPr="00801515">
        <w:rPr>
          <w:rFonts w:asciiTheme="minorHAnsi" w:eastAsia="Gill Sans MT" w:hAnsiTheme="minorHAnsi" w:cstheme="minorHAnsi"/>
          <w:spacing w:val="1"/>
          <w:w w:val="99"/>
          <w:sz w:val="22"/>
          <w:szCs w:val="22"/>
        </w:rPr>
        <w:t>a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y</w:t>
      </w:r>
      <w:r w:rsidRPr="00801515">
        <w:rPr>
          <w:rFonts w:asciiTheme="minorHAnsi" w:eastAsia="Gill Sans MT" w:hAnsiTheme="minorHAnsi" w:cstheme="minorHAnsi"/>
          <w:spacing w:val="1"/>
          <w:w w:val="91"/>
          <w:sz w:val="22"/>
          <w:szCs w:val="22"/>
        </w:rPr>
        <w:t>s</w:t>
      </w:r>
      <w:r w:rsidRPr="00801515">
        <w:rPr>
          <w:rFonts w:asciiTheme="minorHAnsi" w:eastAsia="Gill Sans MT" w:hAnsiTheme="minorHAnsi" w:cstheme="minorHAnsi"/>
          <w:spacing w:val="1"/>
          <w:w w:val="97"/>
          <w:sz w:val="22"/>
          <w:szCs w:val="22"/>
        </w:rPr>
        <w:t>o</w:t>
      </w:r>
      <w:r w:rsidRPr="00801515">
        <w:rPr>
          <w:rFonts w:asciiTheme="minorHAnsi" w:eastAsia="Gill Sans MT" w:hAnsiTheme="minorHAnsi" w:cstheme="minorHAnsi"/>
          <w:w w:val="97"/>
          <w:sz w:val="22"/>
          <w:szCs w:val="22"/>
        </w:rPr>
        <w:t>n</w:t>
      </w:r>
    </w:p>
    <w:p w14:paraId="1CE99932" w14:textId="77777777" w:rsidR="001138D4" w:rsidRPr="00801515" w:rsidRDefault="00801515">
      <w:pPr>
        <w:spacing w:line="320" w:lineRule="exact"/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801515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801515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w w:val="90"/>
          <w:sz w:val="22"/>
          <w:szCs w:val="22"/>
        </w:rPr>
        <w:t>Il</w:t>
      </w:r>
      <w:r w:rsidRPr="00801515">
        <w:rPr>
          <w:rFonts w:asciiTheme="minorHAnsi" w:eastAsia="Gill Sans MT" w:hAnsiTheme="minorHAnsi" w:cstheme="minorHAnsi"/>
          <w:spacing w:val="-1"/>
          <w:w w:val="9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0"/>
          <w:sz w:val="22"/>
          <w:szCs w:val="22"/>
        </w:rPr>
        <w:t>Mak</w:t>
      </w:r>
      <w:r w:rsidRPr="00801515">
        <w:rPr>
          <w:rFonts w:asciiTheme="minorHAnsi" w:eastAsia="Gill Sans MT" w:hAnsiTheme="minorHAnsi" w:cstheme="minorHAnsi"/>
          <w:w w:val="90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w w:val="90"/>
          <w:sz w:val="22"/>
          <w:szCs w:val="22"/>
        </w:rPr>
        <w:t>ag</w:t>
      </w:r>
      <w:r w:rsidRPr="00801515">
        <w:rPr>
          <w:rFonts w:asciiTheme="minorHAnsi" w:eastAsia="Gill Sans MT" w:hAnsiTheme="minorHAnsi" w:cstheme="minorHAnsi"/>
          <w:w w:val="90"/>
          <w:sz w:val="22"/>
          <w:szCs w:val="22"/>
        </w:rPr>
        <w:t>e</w:t>
      </w:r>
      <w:r w:rsidRPr="00801515">
        <w:rPr>
          <w:rFonts w:asciiTheme="minorHAnsi" w:eastAsia="Gill Sans MT" w:hAnsiTheme="minorHAnsi" w:cstheme="minorHAnsi"/>
          <w:spacing w:val="67"/>
          <w:w w:val="9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w w:val="90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w w:val="90"/>
          <w:sz w:val="22"/>
          <w:szCs w:val="22"/>
        </w:rPr>
        <w:t>n</w:t>
      </w:r>
      <w:r w:rsidRPr="00801515">
        <w:rPr>
          <w:rFonts w:asciiTheme="minorHAnsi" w:eastAsia="Gill Sans MT" w:hAnsiTheme="minorHAnsi" w:cstheme="minorHAnsi"/>
          <w:w w:val="90"/>
          <w:sz w:val="22"/>
          <w:szCs w:val="22"/>
        </w:rPr>
        <w:t>t</w:t>
      </w:r>
      <w:r w:rsidRPr="00801515">
        <w:rPr>
          <w:rFonts w:asciiTheme="minorHAnsi" w:eastAsia="Gill Sans MT" w:hAnsiTheme="minorHAnsi" w:cstheme="minorHAnsi"/>
          <w:spacing w:val="1"/>
          <w:w w:val="90"/>
          <w:sz w:val="22"/>
          <w:szCs w:val="22"/>
        </w:rPr>
        <w:t>erna</w:t>
      </w:r>
      <w:r w:rsidRPr="00801515">
        <w:rPr>
          <w:rFonts w:asciiTheme="minorHAnsi" w:eastAsia="Gill Sans MT" w:hAnsiTheme="minorHAnsi" w:cstheme="minorHAnsi"/>
          <w:w w:val="90"/>
          <w:sz w:val="22"/>
          <w:szCs w:val="22"/>
        </w:rPr>
        <w:t>ti</w:t>
      </w:r>
      <w:r w:rsidRPr="00801515">
        <w:rPr>
          <w:rFonts w:asciiTheme="minorHAnsi" w:eastAsia="Gill Sans MT" w:hAnsiTheme="minorHAnsi" w:cstheme="minorHAnsi"/>
          <w:spacing w:val="1"/>
          <w:w w:val="90"/>
          <w:sz w:val="22"/>
          <w:szCs w:val="22"/>
        </w:rPr>
        <w:t>ona</w:t>
      </w:r>
      <w:r w:rsidRPr="00801515">
        <w:rPr>
          <w:rFonts w:asciiTheme="minorHAnsi" w:eastAsia="Gill Sans MT" w:hAnsiTheme="minorHAnsi" w:cstheme="minorHAnsi"/>
          <w:w w:val="90"/>
          <w:sz w:val="22"/>
          <w:szCs w:val="22"/>
        </w:rPr>
        <w:t>l</w:t>
      </w:r>
      <w:r w:rsidRPr="00801515">
        <w:rPr>
          <w:rFonts w:asciiTheme="minorHAnsi" w:eastAsia="Gill Sans MT" w:hAnsiTheme="minorHAnsi" w:cstheme="minorHAnsi"/>
          <w:spacing w:val="64"/>
          <w:w w:val="9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Advance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d</w:t>
      </w:r>
      <w:r w:rsidRPr="00801515">
        <w:rPr>
          <w:rFonts w:asciiTheme="minorHAnsi" w:eastAsia="Gill Sans MT" w:hAnsiTheme="minorHAnsi" w:cstheme="minorHAnsi"/>
          <w:spacing w:val="-21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Mak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e</w:t>
      </w:r>
      <w:r w:rsidRPr="00801515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p</w:t>
      </w:r>
      <w:r w:rsidRPr="00801515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6"/>
          <w:sz w:val="22"/>
          <w:szCs w:val="22"/>
        </w:rPr>
        <w:t>Academy</w:t>
      </w:r>
      <w:r w:rsidRPr="00801515">
        <w:rPr>
          <w:rFonts w:asciiTheme="minorHAnsi" w:eastAsia="Gill Sans MT" w:hAnsiTheme="minorHAnsi" w:cstheme="minorHAnsi"/>
          <w:w w:val="96"/>
          <w:sz w:val="22"/>
          <w:szCs w:val="22"/>
        </w:rPr>
        <w:t>,</w:t>
      </w:r>
      <w:r w:rsidRPr="00801515">
        <w:rPr>
          <w:rFonts w:asciiTheme="minorHAnsi" w:eastAsia="Gill Sans MT" w:hAnsiTheme="minorHAnsi" w:cstheme="minorHAnsi"/>
          <w:spacing w:val="13"/>
          <w:w w:val="96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w</w:t>
      </w:r>
      <w:r w:rsidRPr="00801515">
        <w:rPr>
          <w:rFonts w:asciiTheme="minorHAnsi" w:eastAsia="Gill Sans MT" w:hAnsiTheme="minorHAnsi" w:cstheme="minorHAnsi"/>
          <w:spacing w:val="-11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0"/>
          <w:sz w:val="22"/>
          <w:szCs w:val="22"/>
        </w:rPr>
        <w:t>York</w:t>
      </w:r>
      <w:r w:rsidRPr="00801515">
        <w:rPr>
          <w:rFonts w:asciiTheme="minorHAnsi" w:eastAsia="Gill Sans MT" w:hAnsiTheme="minorHAnsi" w:cstheme="minorHAnsi"/>
          <w:w w:val="90"/>
          <w:sz w:val="22"/>
          <w:szCs w:val="22"/>
        </w:rPr>
        <w:t>,</w:t>
      </w:r>
      <w:r w:rsidRPr="00801515">
        <w:rPr>
          <w:rFonts w:asciiTheme="minorHAnsi" w:eastAsia="Gill Sans MT" w:hAnsiTheme="minorHAnsi" w:cstheme="minorHAnsi"/>
          <w:spacing w:val="11"/>
          <w:w w:val="9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Y</w:t>
      </w:r>
    </w:p>
    <w:p w14:paraId="48A6E463" w14:textId="77777777" w:rsidR="001138D4" w:rsidRPr="00801515" w:rsidRDefault="00801515">
      <w:pPr>
        <w:spacing w:line="300" w:lineRule="exact"/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801515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801515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w w:val="89"/>
          <w:sz w:val="22"/>
          <w:szCs w:val="22"/>
        </w:rPr>
        <w:t>Il</w:t>
      </w:r>
      <w:r w:rsidRPr="00801515">
        <w:rPr>
          <w:rFonts w:asciiTheme="minorHAnsi" w:eastAsia="Gill Sans MT" w:hAnsiTheme="minorHAnsi" w:cstheme="minorHAnsi"/>
          <w:spacing w:val="1"/>
          <w:w w:val="89"/>
          <w:sz w:val="22"/>
          <w:szCs w:val="22"/>
        </w:rPr>
        <w:t xml:space="preserve"> Mak</w:t>
      </w:r>
      <w:r w:rsidRPr="00801515">
        <w:rPr>
          <w:rFonts w:asciiTheme="minorHAnsi" w:eastAsia="Gill Sans MT" w:hAnsiTheme="minorHAnsi" w:cstheme="minorHAnsi"/>
          <w:w w:val="89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w w:val="89"/>
          <w:sz w:val="22"/>
          <w:szCs w:val="22"/>
        </w:rPr>
        <w:t>ag</w:t>
      </w:r>
      <w:r w:rsidRPr="00801515">
        <w:rPr>
          <w:rFonts w:asciiTheme="minorHAnsi" w:eastAsia="Gill Sans MT" w:hAnsiTheme="minorHAnsi" w:cstheme="minorHAnsi"/>
          <w:w w:val="89"/>
          <w:sz w:val="22"/>
          <w:szCs w:val="22"/>
        </w:rPr>
        <w:t xml:space="preserve">e </w:t>
      </w:r>
      <w:r w:rsidRPr="00801515">
        <w:rPr>
          <w:rFonts w:asciiTheme="minorHAnsi" w:eastAsia="Gill Sans MT" w:hAnsiTheme="minorHAnsi" w:cstheme="minorHAnsi"/>
          <w:spacing w:val="8"/>
          <w:w w:val="89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Mak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e</w:t>
      </w:r>
      <w:r w:rsidRPr="00801515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p</w:t>
      </w:r>
      <w:r w:rsidRPr="00801515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App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li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ca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ti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o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n</w:t>
      </w:r>
      <w:r w:rsidRPr="00801515">
        <w:rPr>
          <w:rFonts w:asciiTheme="minorHAnsi" w:eastAsia="Gill Sans MT" w:hAnsiTheme="minorHAnsi" w:cstheme="minorHAnsi"/>
          <w:spacing w:val="31"/>
          <w:w w:val="94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-F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ilm</w:t>
      </w:r>
      <w:r w:rsidRPr="00801515">
        <w:rPr>
          <w:rFonts w:asciiTheme="minorHAnsi" w:eastAsia="Gill Sans MT" w:hAnsiTheme="minorHAnsi" w:cstheme="minorHAnsi"/>
          <w:spacing w:val="6"/>
          <w:w w:val="94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an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d</w:t>
      </w:r>
      <w:r w:rsidRPr="00801515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Pho</w:t>
      </w:r>
      <w:r w:rsidRPr="00801515">
        <w:rPr>
          <w:rFonts w:asciiTheme="minorHAnsi" w:eastAsia="Gill Sans MT" w:hAnsiTheme="minorHAnsi" w:cstheme="minorHAnsi"/>
          <w:w w:val="95"/>
          <w:sz w:val="22"/>
          <w:szCs w:val="22"/>
        </w:rPr>
        <w:t>t</w:t>
      </w:r>
      <w:r w:rsidRPr="00801515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og</w:t>
      </w:r>
      <w:r w:rsidRPr="00801515">
        <w:rPr>
          <w:rFonts w:asciiTheme="minorHAnsi" w:eastAsia="Gill Sans MT" w:hAnsiTheme="minorHAnsi" w:cstheme="minorHAnsi"/>
          <w:w w:val="95"/>
          <w:sz w:val="22"/>
          <w:szCs w:val="22"/>
        </w:rPr>
        <w:t>r</w:t>
      </w:r>
      <w:r w:rsidRPr="00801515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aphy</w:t>
      </w:r>
      <w:r w:rsidRPr="00801515">
        <w:rPr>
          <w:rFonts w:asciiTheme="minorHAnsi" w:eastAsia="Gill Sans MT" w:hAnsiTheme="minorHAnsi" w:cstheme="minorHAnsi"/>
          <w:w w:val="95"/>
          <w:sz w:val="22"/>
          <w:szCs w:val="22"/>
        </w:rPr>
        <w:t>,</w:t>
      </w:r>
      <w:r w:rsidRPr="00801515">
        <w:rPr>
          <w:rFonts w:asciiTheme="minorHAnsi" w:eastAsia="Gill Sans MT" w:hAnsiTheme="minorHAnsi" w:cstheme="minorHAnsi"/>
          <w:spacing w:val="12"/>
          <w:w w:val="95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Ne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w</w:t>
      </w:r>
      <w:r w:rsidRPr="00801515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0"/>
          <w:sz w:val="22"/>
          <w:szCs w:val="22"/>
        </w:rPr>
        <w:t>Yo</w:t>
      </w:r>
      <w:r w:rsidRPr="00801515">
        <w:rPr>
          <w:rFonts w:asciiTheme="minorHAnsi" w:eastAsia="Gill Sans MT" w:hAnsiTheme="minorHAnsi" w:cstheme="minorHAnsi"/>
          <w:w w:val="90"/>
          <w:sz w:val="22"/>
          <w:szCs w:val="22"/>
        </w:rPr>
        <w:t>r</w:t>
      </w:r>
      <w:r w:rsidRPr="00801515">
        <w:rPr>
          <w:rFonts w:asciiTheme="minorHAnsi" w:eastAsia="Gill Sans MT" w:hAnsiTheme="minorHAnsi" w:cstheme="minorHAnsi"/>
          <w:spacing w:val="1"/>
          <w:w w:val="90"/>
          <w:sz w:val="22"/>
          <w:szCs w:val="22"/>
        </w:rPr>
        <w:t>k</w:t>
      </w:r>
      <w:r w:rsidRPr="00801515">
        <w:rPr>
          <w:rFonts w:asciiTheme="minorHAnsi" w:eastAsia="Gill Sans MT" w:hAnsiTheme="minorHAnsi" w:cstheme="minorHAnsi"/>
          <w:w w:val="90"/>
          <w:sz w:val="22"/>
          <w:szCs w:val="22"/>
        </w:rPr>
        <w:t>,</w:t>
      </w:r>
      <w:r w:rsidRPr="00801515">
        <w:rPr>
          <w:rFonts w:asciiTheme="minorHAnsi" w:eastAsia="Gill Sans MT" w:hAnsiTheme="minorHAnsi" w:cstheme="minorHAnsi"/>
          <w:spacing w:val="10"/>
          <w:w w:val="9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Y</w:t>
      </w:r>
    </w:p>
    <w:p w14:paraId="45947FE8" w14:textId="77777777" w:rsidR="001138D4" w:rsidRPr="00801515" w:rsidRDefault="001138D4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6CFBCE3B" w14:textId="77777777" w:rsidR="001138D4" w:rsidRPr="00801515" w:rsidRDefault="001138D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239D4E" w14:textId="77777777" w:rsidR="001138D4" w:rsidRPr="00801515" w:rsidRDefault="00801515">
      <w:pPr>
        <w:ind w:left="103"/>
        <w:rPr>
          <w:rFonts w:asciiTheme="minorHAnsi" w:eastAsia="Gill Sans MT" w:hAnsiTheme="minorHAnsi" w:cstheme="minorHAnsi"/>
          <w:sz w:val="22"/>
          <w:szCs w:val="22"/>
        </w:rPr>
      </w:pP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ADDITIONA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L</w:t>
      </w:r>
      <w:r w:rsidRPr="00801515">
        <w:rPr>
          <w:rFonts w:asciiTheme="minorHAnsi" w:eastAsia="Gill Sans MT" w:hAnsiTheme="minorHAnsi" w:cstheme="minorHAnsi"/>
          <w:spacing w:val="-17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EDUCAT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ON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:</w:t>
      </w:r>
    </w:p>
    <w:p w14:paraId="58567427" w14:textId="77777777" w:rsidR="001138D4" w:rsidRPr="00801515" w:rsidRDefault="001138D4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07B2EC90" w14:textId="77777777" w:rsidR="001138D4" w:rsidRPr="00801515" w:rsidRDefault="00801515">
      <w:pPr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801515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801515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Pa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rs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o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n</w:t>
      </w:r>
      <w:r w:rsidRPr="00801515">
        <w:rPr>
          <w:rFonts w:asciiTheme="minorHAnsi" w:eastAsia="Gill Sans MT" w:hAnsiTheme="minorHAnsi" w:cstheme="minorHAnsi"/>
          <w:spacing w:val="12"/>
          <w:w w:val="94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Schoo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l</w:t>
      </w:r>
      <w:r w:rsidRPr="00801515">
        <w:rPr>
          <w:rFonts w:asciiTheme="minorHAnsi" w:eastAsia="Gill Sans MT" w:hAnsiTheme="minorHAnsi" w:cstheme="minorHAnsi"/>
          <w:spacing w:val="-3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f</w:t>
      </w:r>
      <w:r w:rsidRPr="00801515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De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si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gn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,</w:t>
      </w:r>
      <w:r w:rsidRPr="00801515">
        <w:rPr>
          <w:rFonts w:asciiTheme="minorHAnsi" w:eastAsia="Gill Sans MT" w:hAnsiTheme="minorHAnsi" w:cstheme="minorHAnsi"/>
          <w:spacing w:val="12"/>
          <w:w w:val="94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801515">
        <w:rPr>
          <w:rFonts w:asciiTheme="minorHAnsi" w:eastAsia="Gill Sans MT" w:hAnsiTheme="minorHAnsi" w:cstheme="minorHAnsi"/>
          <w:spacing w:val="2"/>
          <w:sz w:val="22"/>
          <w:szCs w:val="22"/>
        </w:rPr>
        <w:t>Y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C</w:t>
      </w:r>
      <w:r w:rsidRPr="00801515">
        <w:rPr>
          <w:rFonts w:asciiTheme="minorHAnsi" w:eastAsia="Gill Sans MT" w:hAnsiTheme="minorHAnsi" w:cstheme="minorHAnsi"/>
          <w:spacing w:val="-22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w w:val="91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w w:val="91"/>
          <w:sz w:val="22"/>
          <w:szCs w:val="22"/>
        </w:rPr>
        <w:t>nte</w:t>
      </w:r>
      <w:r w:rsidRPr="00801515">
        <w:rPr>
          <w:rFonts w:asciiTheme="minorHAnsi" w:eastAsia="Gill Sans MT" w:hAnsiTheme="minorHAnsi" w:cstheme="minorHAnsi"/>
          <w:w w:val="91"/>
          <w:sz w:val="22"/>
          <w:szCs w:val="22"/>
        </w:rPr>
        <w:t>ri</w:t>
      </w:r>
      <w:r w:rsidRPr="00801515">
        <w:rPr>
          <w:rFonts w:asciiTheme="minorHAnsi" w:eastAsia="Gill Sans MT" w:hAnsiTheme="minorHAnsi" w:cstheme="minorHAnsi"/>
          <w:spacing w:val="1"/>
          <w:w w:val="91"/>
          <w:sz w:val="22"/>
          <w:szCs w:val="22"/>
        </w:rPr>
        <w:t>o</w:t>
      </w:r>
      <w:r w:rsidRPr="00801515">
        <w:rPr>
          <w:rFonts w:asciiTheme="minorHAnsi" w:eastAsia="Gill Sans MT" w:hAnsiTheme="minorHAnsi" w:cstheme="minorHAnsi"/>
          <w:w w:val="91"/>
          <w:sz w:val="22"/>
          <w:szCs w:val="22"/>
        </w:rPr>
        <w:t>r</w:t>
      </w:r>
      <w:r w:rsidRPr="00801515">
        <w:rPr>
          <w:rFonts w:asciiTheme="minorHAnsi" w:eastAsia="Gill Sans MT" w:hAnsiTheme="minorHAnsi" w:cstheme="minorHAnsi"/>
          <w:spacing w:val="8"/>
          <w:w w:val="91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-</w:t>
      </w:r>
      <w:r w:rsidRPr="00801515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Des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g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n</w:t>
      </w:r>
    </w:p>
    <w:p w14:paraId="762A1578" w14:textId="77777777" w:rsidR="001138D4" w:rsidRPr="00801515" w:rsidRDefault="00801515">
      <w:pPr>
        <w:spacing w:line="300" w:lineRule="exact"/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801515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801515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Ne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w</w:t>
      </w:r>
      <w:r w:rsidRPr="00801515">
        <w:rPr>
          <w:rFonts w:asciiTheme="minorHAnsi" w:eastAsia="Gill Sans MT" w:hAnsiTheme="minorHAnsi" w:cstheme="minorHAnsi"/>
          <w:spacing w:val="-12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1"/>
          <w:sz w:val="22"/>
          <w:szCs w:val="22"/>
        </w:rPr>
        <w:t>Yo</w:t>
      </w:r>
      <w:r w:rsidRPr="00801515">
        <w:rPr>
          <w:rFonts w:asciiTheme="minorHAnsi" w:eastAsia="Gill Sans MT" w:hAnsiTheme="minorHAnsi" w:cstheme="minorHAnsi"/>
          <w:w w:val="91"/>
          <w:sz w:val="22"/>
          <w:szCs w:val="22"/>
        </w:rPr>
        <w:t>rk</w:t>
      </w:r>
      <w:r w:rsidRPr="00801515">
        <w:rPr>
          <w:rFonts w:asciiTheme="minorHAnsi" w:eastAsia="Gill Sans MT" w:hAnsiTheme="minorHAnsi" w:cstheme="minorHAnsi"/>
          <w:spacing w:val="11"/>
          <w:w w:val="91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Schoo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l</w:t>
      </w:r>
      <w:r w:rsidRPr="00801515">
        <w:rPr>
          <w:rFonts w:asciiTheme="minorHAnsi" w:eastAsia="Gill Sans MT" w:hAnsiTheme="minorHAnsi" w:cstheme="minorHAnsi"/>
          <w:spacing w:val="-29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f</w:t>
      </w:r>
      <w:r w:rsidRPr="00801515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w w:val="92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n</w:t>
      </w:r>
      <w:r w:rsidRPr="00801515">
        <w:rPr>
          <w:rFonts w:asciiTheme="minorHAnsi" w:eastAsia="Gill Sans MT" w:hAnsiTheme="minorHAnsi" w:cstheme="minorHAnsi"/>
          <w:w w:val="92"/>
          <w:sz w:val="22"/>
          <w:szCs w:val="22"/>
        </w:rPr>
        <w:t>t</w:t>
      </w:r>
      <w:r w:rsidRPr="00801515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e</w:t>
      </w:r>
      <w:r w:rsidRPr="00801515">
        <w:rPr>
          <w:rFonts w:asciiTheme="minorHAnsi" w:eastAsia="Gill Sans MT" w:hAnsiTheme="minorHAnsi" w:cstheme="minorHAnsi"/>
          <w:w w:val="92"/>
          <w:sz w:val="22"/>
          <w:szCs w:val="22"/>
        </w:rPr>
        <w:t>ri</w:t>
      </w:r>
      <w:r w:rsidRPr="00801515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o</w:t>
      </w:r>
      <w:r w:rsidRPr="00801515">
        <w:rPr>
          <w:rFonts w:asciiTheme="minorHAnsi" w:eastAsia="Gill Sans MT" w:hAnsiTheme="minorHAnsi" w:cstheme="minorHAnsi"/>
          <w:w w:val="92"/>
          <w:sz w:val="22"/>
          <w:szCs w:val="22"/>
        </w:rPr>
        <w:t>r</w:t>
      </w:r>
      <w:r w:rsidRPr="00801515">
        <w:rPr>
          <w:rFonts w:asciiTheme="minorHAnsi" w:eastAsia="Gill Sans MT" w:hAnsiTheme="minorHAnsi" w:cstheme="minorHAnsi"/>
          <w:spacing w:val="-3"/>
          <w:w w:val="92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Des</w:t>
      </w:r>
      <w:r w:rsidRPr="00801515">
        <w:rPr>
          <w:rFonts w:asciiTheme="minorHAnsi" w:eastAsia="Gill Sans MT" w:hAnsiTheme="minorHAnsi" w:cstheme="minorHAnsi"/>
          <w:w w:val="92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gn</w:t>
      </w:r>
      <w:r w:rsidRPr="00801515">
        <w:rPr>
          <w:rFonts w:asciiTheme="minorHAnsi" w:eastAsia="Gill Sans MT" w:hAnsiTheme="minorHAnsi" w:cstheme="minorHAnsi"/>
          <w:w w:val="92"/>
          <w:sz w:val="22"/>
          <w:szCs w:val="22"/>
        </w:rPr>
        <w:t>,</w:t>
      </w:r>
      <w:r w:rsidRPr="00801515">
        <w:rPr>
          <w:rFonts w:asciiTheme="minorHAnsi" w:eastAsia="Gill Sans MT" w:hAnsiTheme="minorHAnsi" w:cstheme="minorHAnsi"/>
          <w:spacing w:val="30"/>
          <w:w w:val="92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NY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C</w:t>
      </w:r>
      <w:r w:rsidRPr="00801515">
        <w:rPr>
          <w:rFonts w:asciiTheme="minorHAnsi" w:eastAsia="Gill Sans MT" w:hAnsiTheme="minorHAnsi" w:cstheme="minorHAnsi"/>
          <w:spacing w:val="-21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-</w:t>
      </w:r>
      <w:r w:rsidRPr="00801515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w w:val="91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w w:val="91"/>
          <w:sz w:val="22"/>
          <w:szCs w:val="22"/>
        </w:rPr>
        <w:t>n</w:t>
      </w:r>
      <w:r w:rsidRPr="00801515">
        <w:rPr>
          <w:rFonts w:asciiTheme="minorHAnsi" w:eastAsia="Gill Sans MT" w:hAnsiTheme="minorHAnsi" w:cstheme="minorHAnsi"/>
          <w:w w:val="91"/>
          <w:sz w:val="22"/>
          <w:szCs w:val="22"/>
        </w:rPr>
        <w:t>t</w:t>
      </w:r>
      <w:r w:rsidRPr="00801515">
        <w:rPr>
          <w:rFonts w:asciiTheme="minorHAnsi" w:eastAsia="Gill Sans MT" w:hAnsiTheme="minorHAnsi" w:cstheme="minorHAnsi"/>
          <w:spacing w:val="1"/>
          <w:w w:val="91"/>
          <w:sz w:val="22"/>
          <w:szCs w:val="22"/>
        </w:rPr>
        <w:t>er</w:t>
      </w:r>
      <w:r w:rsidRPr="00801515">
        <w:rPr>
          <w:rFonts w:asciiTheme="minorHAnsi" w:eastAsia="Gill Sans MT" w:hAnsiTheme="minorHAnsi" w:cstheme="minorHAnsi"/>
          <w:w w:val="91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w w:val="91"/>
          <w:sz w:val="22"/>
          <w:szCs w:val="22"/>
        </w:rPr>
        <w:t>o</w:t>
      </w:r>
      <w:r w:rsidRPr="00801515">
        <w:rPr>
          <w:rFonts w:asciiTheme="minorHAnsi" w:eastAsia="Gill Sans MT" w:hAnsiTheme="minorHAnsi" w:cstheme="minorHAnsi"/>
          <w:w w:val="91"/>
          <w:sz w:val="22"/>
          <w:szCs w:val="22"/>
        </w:rPr>
        <w:t>r</w:t>
      </w:r>
      <w:r w:rsidRPr="00801515">
        <w:rPr>
          <w:rFonts w:asciiTheme="minorHAnsi" w:eastAsia="Gill Sans MT" w:hAnsiTheme="minorHAnsi" w:cstheme="minorHAnsi"/>
          <w:spacing w:val="8"/>
          <w:w w:val="91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Des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g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n</w:t>
      </w:r>
    </w:p>
    <w:p w14:paraId="47868F89" w14:textId="77777777" w:rsidR="001138D4" w:rsidRPr="00801515" w:rsidRDefault="00801515">
      <w:pPr>
        <w:spacing w:line="320" w:lineRule="exact"/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801515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801515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Sant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a</w:t>
      </w:r>
      <w:r w:rsidRPr="00801515">
        <w:rPr>
          <w:rFonts w:asciiTheme="minorHAnsi" w:eastAsia="Gill Sans MT" w:hAnsiTheme="minorHAnsi" w:cstheme="minorHAnsi"/>
          <w:spacing w:val="-15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Mon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i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c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a</w:t>
      </w:r>
      <w:r w:rsidRPr="00801515">
        <w:rPr>
          <w:rFonts w:asciiTheme="minorHAnsi" w:eastAsia="Gill Sans MT" w:hAnsiTheme="minorHAnsi" w:cstheme="minorHAnsi"/>
          <w:spacing w:val="-28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Co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ll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ege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,</w:t>
      </w:r>
      <w:r w:rsidRPr="00801515">
        <w:rPr>
          <w:rFonts w:asciiTheme="minorHAnsi" w:eastAsia="Gill Sans MT" w:hAnsiTheme="minorHAnsi" w:cstheme="minorHAnsi"/>
          <w:spacing w:val="12"/>
          <w:w w:val="94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pacing w:val="1"/>
          <w:sz w:val="22"/>
          <w:szCs w:val="22"/>
        </w:rPr>
        <w:t>C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>A</w:t>
      </w:r>
      <w:r w:rsidRPr="00801515">
        <w:rPr>
          <w:rFonts w:asciiTheme="minorHAnsi" w:eastAsia="Gill Sans MT" w:hAnsiTheme="minorHAnsi" w:cstheme="minorHAnsi"/>
          <w:spacing w:val="-10"/>
          <w:sz w:val="22"/>
          <w:szCs w:val="22"/>
        </w:rPr>
        <w:t xml:space="preserve"> </w:t>
      </w:r>
      <w:r w:rsidRPr="00801515">
        <w:rPr>
          <w:rFonts w:asciiTheme="minorHAnsi" w:eastAsia="Gill Sans MT" w:hAnsiTheme="minorHAnsi" w:cstheme="minorHAnsi"/>
          <w:sz w:val="22"/>
          <w:szCs w:val="22"/>
        </w:rPr>
        <w:t xml:space="preserve">– </w:t>
      </w:r>
      <w:r w:rsidRPr="00801515">
        <w:rPr>
          <w:rFonts w:asciiTheme="minorHAnsi" w:eastAsia="Gill Sans MT" w:hAnsiTheme="minorHAnsi" w:cstheme="minorHAnsi"/>
          <w:spacing w:val="1"/>
          <w:w w:val="99"/>
          <w:sz w:val="22"/>
          <w:szCs w:val="22"/>
        </w:rPr>
        <w:t>P</w:t>
      </w:r>
      <w:r w:rsidRPr="00801515">
        <w:rPr>
          <w:rFonts w:asciiTheme="minorHAnsi" w:eastAsia="Gill Sans MT" w:hAnsiTheme="minorHAnsi" w:cstheme="minorHAnsi"/>
          <w:spacing w:val="1"/>
          <w:w w:val="97"/>
          <w:sz w:val="22"/>
          <w:szCs w:val="22"/>
        </w:rPr>
        <w:t>ho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t</w:t>
      </w:r>
      <w:r w:rsidRPr="00801515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o</w:t>
      </w:r>
      <w:r w:rsidRPr="00801515">
        <w:rPr>
          <w:rFonts w:asciiTheme="minorHAnsi" w:eastAsia="Gill Sans MT" w:hAnsiTheme="minorHAnsi" w:cstheme="minorHAnsi"/>
          <w:spacing w:val="1"/>
          <w:w w:val="99"/>
          <w:sz w:val="22"/>
          <w:szCs w:val="22"/>
        </w:rPr>
        <w:t>g</w:t>
      </w:r>
      <w:r w:rsidRPr="00801515">
        <w:rPr>
          <w:rFonts w:asciiTheme="minorHAnsi" w:eastAsia="Gill Sans MT" w:hAnsiTheme="minorHAnsi" w:cstheme="minorHAnsi"/>
          <w:spacing w:val="1"/>
          <w:w w:val="83"/>
          <w:sz w:val="22"/>
          <w:szCs w:val="22"/>
        </w:rPr>
        <w:t>r</w:t>
      </w:r>
      <w:r w:rsidRPr="00801515">
        <w:rPr>
          <w:rFonts w:asciiTheme="minorHAnsi" w:eastAsia="Gill Sans MT" w:hAnsiTheme="minorHAnsi" w:cstheme="minorHAnsi"/>
          <w:spacing w:val="1"/>
          <w:w w:val="99"/>
          <w:sz w:val="22"/>
          <w:szCs w:val="22"/>
        </w:rPr>
        <w:t>a</w:t>
      </w:r>
      <w:r w:rsidRPr="00801515">
        <w:rPr>
          <w:rFonts w:asciiTheme="minorHAnsi" w:eastAsia="Gill Sans MT" w:hAnsiTheme="minorHAnsi" w:cstheme="minorHAnsi"/>
          <w:spacing w:val="1"/>
          <w:w w:val="101"/>
          <w:sz w:val="22"/>
          <w:szCs w:val="22"/>
        </w:rPr>
        <w:t>p</w:t>
      </w:r>
      <w:r w:rsidRPr="00801515">
        <w:rPr>
          <w:rFonts w:asciiTheme="minorHAnsi" w:eastAsia="Gill Sans MT" w:hAnsiTheme="minorHAnsi" w:cstheme="minorHAnsi"/>
          <w:spacing w:val="1"/>
          <w:w w:val="97"/>
          <w:sz w:val="22"/>
          <w:szCs w:val="22"/>
        </w:rPr>
        <w:t>h</w:t>
      </w:r>
      <w:r w:rsidRPr="00801515">
        <w:rPr>
          <w:rFonts w:asciiTheme="minorHAnsi" w:eastAsia="Gill Sans MT" w:hAnsiTheme="minorHAnsi" w:cstheme="minorHAnsi"/>
          <w:w w:val="94"/>
          <w:sz w:val="22"/>
          <w:szCs w:val="22"/>
        </w:rPr>
        <w:t>y</w:t>
      </w:r>
    </w:p>
    <w:p w14:paraId="103D46D3" w14:textId="77777777" w:rsidR="001138D4" w:rsidRPr="00801515" w:rsidRDefault="00801515">
      <w:pPr>
        <w:spacing w:line="460" w:lineRule="exact"/>
        <w:ind w:left="4373" w:right="4260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801515">
        <w:rPr>
          <w:rFonts w:asciiTheme="minorHAnsi" w:eastAsia="Cambria" w:hAnsiTheme="minorHAnsi" w:cstheme="minorHAnsi"/>
          <w:i/>
          <w:w w:val="24"/>
          <w:sz w:val="22"/>
          <w:szCs w:val="22"/>
        </w:rPr>
        <w:t xml:space="preserve">   </w:t>
      </w:r>
      <w:r w:rsidRPr="00801515">
        <w:rPr>
          <w:rFonts w:asciiTheme="minorHAnsi" w:eastAsia="Cambria" w:hAnsiTheme="minorHAnsi" w:cstheme="minorHAnsi"/>
          <w:i/>
          <w:w w:val="24"/>
          <w:sz w:val="22"/>
          <w:szCs w:val="22"/>
        </w:rPr>
        <w:t> </w:t>
      </w:r>
    </w:p>
    <w:p w14:paraId="19D2CE24" w14:textId="77777777" w:rsidR="001138D4" w:rsidRPr="00801515" w:rsidRDefault="001138D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3B0B7A" w14:textId="77777777" w:rsidR="001138D4" w:rsidRPr="00801515" w:rsidRDefault="001138D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341D57" w14:textId="77777777" w:rsidR="001138D4" w:rsidRPr="00801515" w:rsidRDefault="001138D4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4D565A29" w14:textId="77777777" w:rsidR="001138D4" w:rsidRPr="00801515" w:rsidRDefault="00801515">
      <w:pPr>
        <w:spacing w:line="300" w:lineRule="exact"/>
        <w:ind w:left="2694" w:right="2671"/>
        <w:jc w:val="center"/>
        <w:rPr>
          <w:rFonts w:asciiTheme="minorHAnsi" w:hAnsiTheme="minorHAnsi" w:cstheme="minorHAnsi"/>
          <w:sz w:val="22"/>
          <w:szCs w:val="22"/>
        </w:rPr>
      </w:pPr>
      <w:r w:rsidRPr="00801515">
        <w:rPr>
          <w:rFonts w:asciiTheme="minorHAnsi" w:hAnsiTheme="minorHAnsi" w:cstheme="minorHAnsi"/>
          <w:spacing w:val="1"/>
          <w:position w:val="-2"/>
          <w:sz w:val="22"/>
          <w:szCs w:val="22"/>
        </w:rPr>
        <w:t>TELEPHONE</w:t>
      </w:r>
      <w:r w:rsidRPr="00801515">
        <w:rPr>
          <w:rFonts w:asciiTheme="minorHAnsi" w:hAnsiTheme="minorHAnsi" w:cstheme="minorHAnsi"/>
          <w:position w:val="-2"/>
          <w:sz w:val="22"/>
          <w:szCs w:val="22"/>
        </w:rPr>
        <w:t>:</w:t>
      </w:r>
      <w:r w:rsidRPr="00801515">
        <w:rPr>
          <w:rFonts w:asciiTheme="minorHAnsi" w:hAnsiTheme="minorHAnsi" w:cstheme="minorHAnsi"/>
          <w:spacing w:val="53"/>
          <w:position w:val="-2"/>
          <w:sz w:val="22"/>
          <w:szCs w:val="22"/>
        </w:rPr>
        <w:t xml:space="preserve"> </w:t>
      </w:r>
      <w:r w:rsidRPr="00801515">
        <w:rPr>
          <w:rFonts w:asciiTheme="minorHAnsi" w:hAnsiTheme="minorHAnsi" w:cstheme="minorHAnsi"/>
          <w:spacing w:val="1"/>
          <w:w w:val="99"/>
          <w:position w:val="-2"/>
          <w:sz w:val="22"/>
          <w:szCs w:val="22"/>
        </w:rPr>
        <w:t>310</w:t>
      </w:r>
      <w:r w:rsidRPr="00801515">
        <w:rPr>
          <w:rFonts w:asciiTheme="minorHAnsi" w:hAnsiTheme="minorHAnsi" w:cstheme="minorHAnsi"/>
          <w:w w:val="99"/>
          <w:position w:val="-2"/>
          <w:sz w:val="22"/>
          <w:szCs w:val="22"/>
        </w:rPr>
        <w:t>.</w:t>
      </w:r>
      <w:r w:rsidRPr="00801515">
        <w:rPr>
          <w:rFonts w:asciiTheme="minorHAnsi" w:hAnsiTheme="minorHAnsi" w:cstheme="minorHAnsi"/>
          <w:spacing w:val="1"/>
          <w:w w:val="99"/>
          <w:position w:val="-2"/>
          <w:sz w:val="22"/>
          <w:szCs w:val="22"/>
        </w:rPr>
        <w:t>804</w:t>
      </w:r>
      <w:r w:rsidRPr="00801515">
        <w:rPr>
          <w:rFonts w:asciiTheme="minorHAnsi" w:hAnsiTheme="minorHAnsi" w:cstheme="minorHAnsi"/>
          <w:w w:val="99"/>
          <w:position w:val="-2"/>
          <w:sz w:val="22"/>
          <w:szCs w:val="22"/>
        </w:rPr>
        <w:t>.</w:t>
      </w:r>
      <w:r w:rsidRPr="00801515">
        <w:rPr>
          <w:rFonts w:asciiTheme="minorHAnsi" w:hAnsiTheme="minorHAnsi" w:cstheme="minorHAnsi"/>
          <w:spacing w:val="1"/>
          <w:w w:val="99"/>
          <w:position w:val="-2"/>
          <w:sz w:val="22"/>
          <w:szCs w:val="22"/>
        </w:rPr>
        <w:t>739</w:t>
      </w:r>
      <w:r w:rsidRPr="00801515">
        <w:rPr>
          <w:rFonts w:asciiTheme="minorHAnsi" w:hAnsiTheme="minorHAnsi" w:cstheme="minorHAnsi"/>
          <w:w w:val="99"/>
          <w:position w:val="-2"/>
          <w:sz w:val="22"/>
          <w:szCs w:val="22"/>
        </w:rPr>
        <w:t>1</w:t>
      </w:r>
    </w:p>
    <w:p w14:paraId="04CDC2A5" w14:textId="77777777" w:rsidR="001138D4" w:rsidRPr="00801515" w:rsidRDefault="00801515">
      <w:pPr>
        <w:spacing w:line="380" w:lineRule="exact"/>
        <w:ind w:left="103"/>
        <w:rPr>
          <w:rFonts w:asciiTheme="minorHAnsi" w:eastAsia="Cambria" w:hAnsiTheme="minorHAnsi" w:cstheme="minorHAnsi"/>
          <w:sz w:val="22"/>
          <w:szCs w:val="22"/>
        </w:rPr>
      </w:pPr>
      <w:r w:rsidRPr="00801515">
        <w:rPr>
          <w:rFonts w:asciiTheme="minorHAnsi" w:eastAsia="Cambria" w:hAnsiTheme="minorHAnsi" w:cstheme="minorHAnsi"/>
          <w:w w:val="24"/>
          <w:position w:val="1"/>
          <w:sz w:val="22"/>
          <w:szCs w:val="22"/>
        </w:rPr>
        <w:t xml:space="preserve">   </w:t>
      </w:r>
      <w:r w:rsidRPr="00801515">
        <w:rPr>
          <w:rFonts w:asciiTheme="minorHAnsi" w:eastAsia="Cambria" w:hAnsiTheme="minorHAnsi" w:cstheme="minorHAnsi"/>
          <w:w w:val="24"/>
          <w:position w:val="1"/>
          <w:sz w:val="22"/>
          <w:szCs w:val="22"/>
        </w:rPr>
        <w:t xml:space="preserve">                                                 </w:t>
      </w:r>
      <w:r w:rsidRPr="00801515">
        <w:rPr>
          <w:rFonts w:asciiTheme="minorHAnsi" w:eastAsia="Cambria" w:hAnsiTheme="minorHAnsi" w:cstheme="minorHAnsi"/>
          <w:spacing w:val="20"/>
          <w:w w:val="24"/>
          <w:position w:val="1"/>
          <w:sz w:val="22"/>
          <w:szCs w:val="22"/>
        </w:rPr>
        <w:t xml:space="preserve"> </w:t>
      </w:r>
      <w:r w:rsidRPr="00801515">
        <w:rPr>
          <w:rFonts w:asciiTheme="minorHAnsi" w:eastAsia="Cambria" w:hAnsiTheme="minorHAnsi" w:cstheme="minorHAnsi"/>
          <w:w w:val="24"/>
          <w:position w:val="1"/>
          <w:sz w:val="22"/>
          <w:szCs w:val="22"/>
        </w:rPr>
        <w:t xml:space="preserve">        </w:t>
      </w:r>
      <w:r w:rsidRPr="00801515">
        <w:rPr>
          <w:rFonts w:asciiTheme="minorHAnsi" w:eastAsia="Cambria" w:hAnsiTheme="minorHAnsi" w:cstheme="minorHAnsi"/>
          <w:spacing w:val="7"/>
          <w:w w:val="24"/>
          <w:position w:val="1"/>
          <w:sz w:val="22"/>
          <w:szCs w:val="22"/>
        </w:rPr>
        <w:t xml:space="preserve"> </w:t>
      </w:r>
      <w:hyperlink r:id="rId5">
        <w:r w:rsidRPr="00801515">
          <w:rPr>
            <w:rFonts w:asciiTheme="minorHAnsi" w:eastAsia="Gill Sans MT" w:hAnsiTheme="minorHAnsi" w:cstheme="minorHAnsi"/>
            <w:spacing w:val="2"/>
            <w:w w:val="97"/>
            <w:position w:val="1"/>
            <w:sz w:val="22"/>
            <w:szCs w:val="22"/>
            <w:u w:val="single" w:color="0000FF"/>
          </w:rPr>
          <w:t>EMA</w:t>
        </w:r>
        <w:r w:rsidRPr="00801515">
          <w:rPr>
            <w:rFonts w:asciiTheme="minorHAnsi" w:eastAsia="Gill Sans MT" w:hAnsiTheme="minorHAnsi" w:cstheme="minorHAnsi"/>
            <w:spacing w:val="1"/>
            <w:w w:val="97"/>
            <w:position w:val="1"/>
            <w:sz w:val="22"/>
            <w:szCs w:val="22"/>
            <w:u w:val="single" w:color="0000FF"/>
          </w:rPr>
          <w:t>IL</w:t>
        </w:r>
        <w:r w:rsidRPr="00801515">
          <w:rPr>
            <w:rFonts w:asciiTheme="minorHAnsi" w:eastAsia="Gill Sans MT" w:hAnsiTheme="minorHAnsi" w:cstheme="minorHAnsi"/>
            <w:w w:val="97"/>
            <w:position w:val="1"/>
            <w:sz w:val="22"/>
            <w:szCs w:val="22"/>
            <w:u w:val="single" w:color="0000FF"/>
          </w:rPr>
          <w:t>:</w:t>
        </w:r>
        <w:r w:rsidRPr="00801515">
          <w:rPr>
            <w:rFonts w:asciiTheme="minorHAnsi" w:eastAsia="Gill Sans MT" w:hAnsiTheme="minorHAnsi" w:cstheme="minorHAnsi"/>
            <w:spacing w:val="13"/>
            <w:w w:val="97"/>
            <w:position w:val="1"/>
            <w:sz w:val="22"/>
            <w:szCs w:val="22"/>
            <w:u w:val="single" w:color="0000FF"/>
          </w:rPr>
          <w:t xml:space="preserve"> </w:t>
        </w:r>
        <w:r w:rsidRPr="00801515">
          <w:rPr>
            <w:rFonts w:asciiTheme="minorHAnsi" w:eastAsia="Gill Sans MT" w:hAnsiTheme="minorHAnsi" w:cstheme="minorHAnsi"/>
            <w:spacing w:val="2"/>
            <w:w w:val="97"/>
            <w:position w:val="1"/>
            <w:sz w:val="22"/>
            <w:szCs w:val="22"/>
            <w:u w:val="single" w:color="0000FF"/>
          </w:rPr>
          <w:t>D</w:t>
        </w:r>
        <w:r w:rsidRPr="00801515">
          <w:rPr>
            <w:rFonts w:asciiTheme="minorHAnsi" w:eastAsia="Gill Sans MT" w:hAnsiTheme="minorHAnsi" w:cstheme="minorHAnsi"/>
            <w:spacing w:val="3"/>
            <w:w w:val="97"/>
            <w:position w:val="1"/>
            <w:sz w:val="22"/>
            <w:szCs w:val="22"/>
            <w:u w:val="single" w:color="0000FF"/>
          </w:rPr>
          <w:t>O</w:t>
        </w:r>
        <w:r w:rsidRPr="00801515">
          <w:rPr>
            <w:rFonts w:asciiTheme="minorHAnsi" w:eastAsia="Gill Sans MT" w:hAnsiTheme="minorHAnsi" w:cstheme="minorHAnsi"/>
            <w:spacing w:val="2"/>
            <w:w w:val="97"/>
            <w:position w:val="1"/>
            <w:sz w:val="22"/>
            <w:szCs w:val="22"/>
            <w:u w:val="single" w:color="0000FF"/>
          </w:rPr>
          <w:t>NNA@D</w:t>
        </w:r>
        <w:r w:rsidRPr="00801515">
          <w:rPr>
            <w:rFonts w:asciiTheme="minorHAnsi" w:eastAsia="Gill Sans MT" w:hAnsiTheme="minorHAnsi" w:cstheme="minorHAnsi"/>
            <w:spacing w:val="3"/>
            <w:w w:val="97"/>
            <w:position w:val="1"/>
            <w:sz w:val="22"/>
            <w:szCs w:val="22"/>
            <w:u w:val="single" w:color="0000FF"/>
          </w:rPr>
          <w:t>O</w:t>
        </w:r>
        <w:r w:rsidRPr="00801515">
          <w:rPr>
            <w:rFonts w:asciiTheme="minorHAnsi" w:eastAsia="Gill Sans MT" w:hAnsiTheme="minorHAnsi" w:cstheme="minorHAnsi"/>
            <w:spacing w:val="2"/>
            <w:w w:val="97"/>
            <w:position w:val="1"/>
            <w:sz w:val="22"/>
            <w:szCs w:val="22"/>
            <w:u w:val="single" w:color="0000FF"/>
          </w:rPr>
          <w:t>NNAMA</w:t>
        </w:r>
        <w:r w:rsidRPr="00801515">
          <w:rPr>
            <w:rFonts w:asciiTheme="minorHAnsi" w:eastAsia="Gill Sans MT" w:hAnsiTheme="minorHAnsi" w:cstheme="minorHAnsi"/>
            <w:spacing w:val="1"/>
            <w:w w:val="97"/>
            <w:position w:val="1"/>
            <w:sz w:val="22"/>
            <w:szCs w:val="22"/>
            <w:u w:val="single" w:color="0000FF"/>
          </w:rPr>
          <w:t>L</w:t>
        </w:r>
        <w:r w:rsidRPr="00801515">
          <w:rPr>
            <w:rFonts w:asciiTheme="minorHAnsi" w:eastAsia="Gill Sans MT" w:hAnsiTheme="minorHAnsi" w:cstheme="minorHAnsi"/>
            <w:spacing w:val="2"/>
            <w:w w:val="97"/>
            <w:position w:val="1"/>
            <w:sz w:val="22"/>
            <w:szCs w:val="22"/>
            <w:u w:val="single" w:color="0000FF"/>
          </w:rPr>
          <w:t>AT</w:t>
        </w:r>
        <w:r w:rsidRPr="00801515">
          <w:rPr>
            <w:rFonts w:asciiTheme="minorHAnsi" w:eastAsia="Gill Sans MT" w:hAnsiTheme="minorHAnsi" w:cstheme="minorHAnsi"/>
            <w:spacing w:val="1"/>
            <w:w w:val="97"/>
            <w:position w:val="1"/>
            <w:sz w:val="22"/>
            <w:szCs w:val="22"/>
            <w:u w:val="single" w:color="0000FF"/>
          </w:rPr>
          <w:t>I</w:t>
        </w:r>
        <w:r w:rsidRPr="00801515">
          <w:rPr>
            <w:rFonts w:asciiTheme="minorHAnsi" w:eastAsia="Gill Sans MT" w:hAnsiTheme="minorHAnsi" w:cstheme="minorHAnsi"/>
            <w:spacing w:val="2"/>
            <w:w w:val="97"/>
            <w:position w:val="1"/>
            <w:sz w:val="22"/>
            <w:szCs w:val="22"/>
            <w:u w:val="single" w:color="0000FF"/>
          </w:rPr>
          <w:t>N</w:t>
        </w:r>
        <w:r w:rsidRPr="00801515">
          <w:rPr>
            <w:rFonts w:asciiTheme="minorHAnsi" w:eastAsia="Gill Sans MT" w:hAnsiTheme="minorHAnsi" w:cstheme="minorHAnsi"/>
            <w:spacing w:val="3"/>
            <w:w w:val="97"/>
            <w:position w:val="1"/>
            <w:sz w:val="22"/>
            <w:szCs w:val="22"/>
            <w:u w:val="single" w:color="0000FF"/>
          </w:rPr>
          <w:t>O</w:t>
        </w:r>
        <w:r w:rsidRPr="00801515">
          <w:rPr>
            <w:rFonts w:asciiTheme="minorHAnsi" w:eastAsia="Gill Sans MT" w:hAnsiTheme="minorHAnsi" w:cstheme="minorHAnsi"/>
            <w:spacing w:val="1"/>
            <w:w w:val="97"/>
            <w:position w:val="1"/>
            <w:sz w:val="22"/>
            <w:szCs w:val="22"/>
            <w:u w:val="single" w:color="0000FF"/>
          </w:rPr>
          <w:t>.</w:t>
        </w:r>
        <w:r w:rsidRPr="00801515">
          <w:rPr>
            <w:rFonts w:asciiTheme="minorHAnsi" w:eastAsia="Gill Sans MT" w:hAnsiTheme="minorHAnsi" w:cstheme="minorHAnsi"/>
            <w:spacing w:val="2"/>
            <w:w w:val="97"/>
            <w:position w:val="1"/>
            <w:sz w:val="22"/>
            <w:szCs w:val="22"/>
            <w:u w:val="single" w:color="0000FF"/>
          </w:rPr>
          <w:t>C</w:t>
        </w:r>
        <w:r w:rsidRPr="00801515">
          <w:rPr>
            <w:rFonts w:asciiTheme="minorHAnsi" w:eastAsia="Gill Sans MT" w:hAnsiTheme="minorHAnsi" w:cstheme="minorHAnsi"/>
            <w:spacing w:val="3"/>
            <w:w w:val="97"/>
            <w:position w:val="1"/>
            <w:sz w:val="22"/>
            <w:szCs w:val="22"/>
            <w:u w:val="single" w:color="0000FF"/>
          </w:rPr>
          <w:t>OM</w:t>
        </w:r>
      </w:hyperlink>
      <w:r w:rsidRPr="00801515">
        <w:rPr>
          <w:rFonts w:asciiTheme="minorHAnsi" w:eastAsia="Cambria" w:hAnsiTheme="minorHAnsi" w:cstheme="minorHAnsi"/>
          <w:spacing w:val="81"/>
          <w:w w:val="97"/>
          <w:position w:val="1"/>
          <w:sz w:val="22"/>
          <w:szCs w:val="22"/>
        </w:rPr>
        <w:t xml:space="preserve"> </w:t>
      </w:r>
      <w:r w:rsidRPr="00801515">
        <w:rPr>
          <w:rFonts w:asciiTheme="minorHAnsi" w:eastAsia="Cambria" w:hAnsiTheme="minorHAnsi" w:cstheme="minorHAnsi"/>
          <w:w w:val="24"/>
          <w:position w:val="1"/>
          <w:sz w:val="22"/>
          <w:szCs w:val="22"/>
        </w:rPr>
        <w:t> </w:t>
      </w:r>
    </w:p>
    <w:p w14:paraId="64B0EF0F" w14:textId="77777777" w:rsidR="001138D4" w:rsidRPr="00801515" w:rsidRDefault="00801515">
      <w:pPr>
        <w:spacing w:before="47"/>
        <w:ind w:left="2638" w:right="2613"/>
        <w:jc w:val="center"/>
        <w:rPr>
          <w:rFonts w:asciiTheme="minorHAnsi" w:hAnsiTheme="minorHAnsi" w:cstheme="minorHAnsi"/>
          <w:sz w:val="22"/>
          <w:szCs w:val="22"/>
        </w:rPr>
      </w:pPr>
      <w:r w:rsidRPr="00801515">
        <w:rPr>
          <w:rFonts w:asciiTheme="minorHAnsi" w:hAnsiTheme="minorHAnsi" w:cstheme="minorHAnsi"/>
          <w:sz w:val="22"/>
          <w:szCs w:val="22"/>
        </w:rPr>
        <w:t>WWW.DONNAMALATINO.COM</w:t>
      </w:r>
    </w:p>
    <w:sectPr w:rsidR="001138D4" w:rsidRPr="00801515">
      <w:pgSz w:w="12240" w:h="15840"/>
      <w:pgMar w:top="1480" w:right="172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00DC7"/>
    <w:multiLevelType w:val="multilevel"/>
    <w:tmpl w:val="8D4AF47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8D4"/>
    <w:rsid w:val="001138D4"/>
    <w:rsid w:val="0080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76FBC"/>
  <w15:docId w15:val="{39813DB3-34CF-4608-BD2C-674417763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MAIL:%20DONNA@DONNAMALATIN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409</Words>
  <Characters>2334</Characters>
  <Application>Microsoft Office Word</Application>
  <DocSecurity>0</DocSecurity>
  <Lines>19</Lines>
  <Paragraphs>5</Paragraphs>
  <ScaleCrop>false</ScaleCrop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2021-06-15T13:07:00Z</dcterms:created>
  <dcterms:modified xsi:type="dcterms:W3CDTF">2021-06-15T13:10:00Z</dcterms:modified>
</cp:coreProperties>
</file>